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F10" w:rsidRDefault="00611F10" w:rsidP="00611F1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Филиал МБОУ Высокогорской средней общеобразовательной школы №3 Высокогорского муниципального района РТ – «Пановская</w:t>
      </w:r>
    </w:p>
    <w:p w:rsidR="00611F10" w:rsidRDefault="00611F10" w:rsidP="00611F1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основная общеобразовательная школа Высокогорского муниципального района РТ»</w:t>
      </w:r>
    </w:p>
    <w:p w:rsidR="00611F10" w:rsidRDefault="00611F10" w:rsidP="00611F10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2506"/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1"/>
        <w:gridCol w:w="5235"/>
        <w:gridCol w:w="5414"/>
      </w:tblGrid>
      <w:tr w:rsidR="00611F10" w:rsidTr="00D61739">
        <w:trPr>
          <w:trHeight w:val="2331"/>
        </w:trPr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F10" w:rsidRDefault="00611F10" w:rsidP="00D61739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11F10" w:rsidRDefault="00611F10" w:rsidP="00D61739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«Рассмотрено»</w:t>
            </w:r>
          </w:p>
          <w:p w:rsidR="00611F10" w:rsidRDefault="00611F10" w:rsidP="00D617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заседании МО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начал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лассы</w:t>
            </w:r>
            <w:proofErr w:type="spellEnd"/>
          </w:p>
          <w:p w:rsidR="00611F10" w:rsidRDefault="00611F10" w:rsidP="00D61739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Мусина Н.Р.</w:t>
            </w:r>
          </w:p>
          <w:p w:rsidR="00611F10" w:rsidRDefault="00611F10" w:rsidP="00D617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</w:p>
          <w:p w:rsidR="00611F10" w:rsidRDefault="00611F10" w:rsidP="00D617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11F10" w:rsidRDefault="00611F10" w:rsidP="00D617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№1</w:t>
            </w:r>
          </w:p>
          <w:p w:rsidR="00611F10" w:rsidRDefault="00434B14" w:rsidP="00D617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 «26</w:t>
            </w:r>
            <w:r w:rsidR="00611F10">
              <w:rPr>
                <w:rFonts w:ascii="Times New Roman" w:hAnsi="Times New Roman"/>
                <w:sz w:val="24"/>
                <w:szCs w:val="24"/>
              </w:rPr>
              <w:t xml:space="preserve">» августа  2012 г  </w:t>
            </w:r>
          </w:p>
          <w:p w:rsidR="00611F10" w:rsidRDefault="00611F10" w:rsidP="00D617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F10" w:rsidRDefault="00611F10" w:rsidP="00D61739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11F10" w:rsidRDefault="00611F10" w:rsidP="00D61739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«Согласовано»</w:t>
            </w:r>
          </w:p>
          <w:p w:rsidR="00611F10" w:rsidRDefault="00611F10" w:rsidP="00D617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 директора по УР</w:t>
            </w:r>
          </w:p>
          <w:p w:rsidR="00611F10" w:rsidRDefault="00611F10" w:rsidP="00D617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Ахметшина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 М.</w:t>
            </w:r>
          </w:p>
          <w:p w:rsidR="00611F10" w:rsidRDefault="00611F10" w:rsidP="00D61739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                      </w:t>
            </w:r>
          </w:p>
          <w:p w:rsidR="00611F10" w:rsidRDefault="00611F10" w:rsidP="00D617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34B14" w:rsidRDefault="00434B14" w:rsidP="00434B1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«2» сентября 2013 г.</w:t>
            </w:r>
          </w:p>
          <w:p w:rsidR="00611F10" w:rsidRDefault="00611F10" w:rsidP="00D617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11F10" w:rsidRDefault="00611F10" w:rsidP="00D617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F10" w:rsidRDefault="00611F10" w:rsidP="00D61739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11F10" w:rsidRDefault="00611F10" w:rsidP="00D61739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«Утверждаю»</w:t>
            </w:r>
          </w:p>
          <w:p w:rsidR="00611F10" w:rsidRDefault="00611F10" w:rsidP="00D617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 филиалом:</w:t>
            </w:r>
          </w:p>
          <w:p w:rsidR="00611F10" w:rsidRDefault="00611F10" w:rsidP="00D617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Салиев Р. З.</w:t>
            </w:r>
          </w:p>
          <w:p w:rsidR="00611F10" w:rsidRDefault="00611F10" w:rsidP="00D61739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 </w:t>
            </w:r>
          </w:p>
          <w:p w:rsidR="00611F10" w:rsidRDefault="00611F10" w:rsidP="00D617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11F10" w:rsidRDefault="00611F10" w:rsidP="00D617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 № 85   </w:t>
            </w:r>
          </w:p>
          <w:p w:rsidR="00611F10" w:rsidRDefault="00611F10" w:rsidP="00D617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 2.09.2013 г.</w:t>
            </w:r>
          </w:p>
          <w:p w:rsidR="00611F10" w:rsidRDefault="00611F10" w:rsidP="00D617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1F10" w:rsidRDefault="00611F10" w:rsidP="00D617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11F10" w:rsidRDefault="00611F10" w:rsidP="00611F10">
      <w:pPr>
        <w:pStyle w:val="a3"/>
        <w:rPr>
          <w:rFonts w:ascii="Times New Roman" w:hAnsi="Times New Roman"/>
          <w:sz w:val="24"/>
          <w:szCs w:val="24"/>
        </w:rPr>
      </w:pPr>
    </w:p>
    <w:p w:rsidR="00611F10" w:rsidRDefault="00611F10" w:rsidP="00611F10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611F10" w:rsidRDefault="00611F10" w:rsidP="00611F10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611F10" w:rsidRDefault="00611F10" w:rsidP="00611F10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РАБОЧАЯ ПРОГРАММА</w:t>
      </w:r>
    </w:p>
    <w:p w:rsidR="00611F10" w:rsidRDefault="00770840" w:rsidP="00611F10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Мусиной Н.Р.</w:t>
      </w:r>
    </w:p>
    <w:p w:rsidR="00611F10" w:rsidRDefault="00611F10" w:rsidP="00611F10">
      <w:pPr>
        <w:pStyle w:val="a3"/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>по предмету « Изобразительное искусство»</w:t>
      </w:r>
    </w:p>
    <w:p w:rsidR="00611F10" w:rsidRDefault="00611F10" w:rsidP="00611F10">
      <w:pPr>
        <w:pStyle w:val="a3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611F10" w:rsidRDefault="00611F10" w:rsidP="00611F10">
      <w:pPr>
        <w:pStyle w:val="a3"/>
        <w:ind w:left="720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                                                                        3класс</w:t>
      </w:r>
    </w:p>
    <w:p w:rsidR="00611F10" w:rsidRDefault="00611F10" w:rsidP="00611F10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611F10" w:rsidRDefault="00611F10" w:rsidP="00611F10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                        </w:t>
      </w:r>
      <w:r w:rsidR="005A4D63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Рассмотрено на заседании                          </w:t>
      </w:r>
    </w:p>
    <w:p w:rsidR="00611F10" w:rsidRDefault="00611F10" w:rsidP="00611F10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 w:rsidR="005A4D63"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4"/>
          <w:szCs w:val="24"/>
        </w:rPr>
        <w:t xml:space="preserve"> педагогического совета</w:t>
      </w:r>
    </w:p>
    <w:p w:rsidR="00611F10" w:rsidRDefault="00611F10" w:rsidP="00611F10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Протокол №1</w:t>
      </w:r>
    </w:p>
    <w:p w:rsidR="00611F10" w:rsidRDefault="00611F10" w:rsidP="00611F10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от    «26»  августа 2013 г</w:t>
      </w:r>
    </w:p>
    <w:p w:rsidR="00611F10" w:rsidRDefault="00611F10" w:rsidP="00611F10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11F10" w:rsidRDefault="00611F10" w:rsidP="00611F10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>2013-2014 учебный год</w:t>
      </w:r>
    </w:p>
    <w:p w:rsidR="005C476E" w:rsidRDefault="005C476E"/>
    <w:p w:rsidR="00BD12CC" w:rsidRDefault="00BD12CC"/>
    <w:p w:rsidR="002D434F" w:rsidRDefault="002D434F"/>
    <w:p w:rsidR="009C58F5" w:rsidRDefault="009C58F5" w:rsidP="009C58F5">
      <w:pPr>
        <w:pStyle w:val="a3"/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lastRenderedPageBreak/>
        <w:t>Учебн</w:t>
      </w:r>
      <w:proofErr w:type="gramStart"/>
      <w:r>
        <w:rPr>
          <w:rFonts w:ascii="Times New Roman" w:hAnsi="Times New Roman"/>
          <w:b/>
          <w:sz w:val="32"/>
          <w:szCs w:val="32"/>
          <w:u w:val="single"/>
        </w:rPr>
        <w:t>о-</w:t>
      </w:r>
      <w:proofErr w:type="gramEnd"/>
      <w:r>
        <w:rPr>
          <w:rFonts w:ascii="Times New Roman" w:hAnsi="Times New Roman"/>
          <w:b/>
          <w:sz w:val="32"/>
          <w:szCs w:val="32"/>
          <w:u w:val="single"/>
        </w:rPr>
        <w:t xml:space="preserve"> тематическое планирование</w:t>
      </w:r>
    </w:p>
    <w:p w:rsidR="009C58F5" w:rsidRDefault="009C58F5" w:rsidP="009C58F5">
      <w:pPr>
        <w:pStyle w:val="a3"/>
        <w:rPr>
          <w:rFonts w:ascii="Times New Roman" w:hAnsi="Times New Roman"/>
          <w:b/>
          <w:sz w:val="32"/>
          <w:szCs w:val="32"/>
          <w:u w:val="single"/>
        </w:rPr>
      </w:pPr>
    </w:p>
    <w:p w:rsidR="009C58F5" w:rsidRDefault="009C58F5" w:rsidP="009C58F5">
      <w:pPr>
        <w:pStyle w:val="a3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</w:rPr>
        <w:t xml:space="preserve">Класс </w:t>
      </w:r>
      <w:r w:rsidR="00235E48">
        <w:rPr>
          <w:rFonts w:ascii="Times New Roman" w:hAnsi="Times New Roman"/>
          <w:b/>
          <w:sz w:val="32"/>
          <w:szCs w:val="32"/>
          <w:u w:val="single"/>
        </w:rPr>
        <w:t>3</w:t>
      </w:r>
      <w:r>
        <w:rPr>
          <w:rFonts w:ascii="Times New Roman" w:hAnsi="Times New Roman"/>
          <w:b/>
          <w:sz w:val="32"/>
          <w:szCs w:val="32"/>
          <w:u w:val="single"/>
        </w:rPr>
        <w:t xml:space="preserve"> </w:t>
      </w:r>
    </w:p>
    <w:p w:rsidR="009C58F5" w:rsidRDefault="009C58F5" w:rsidP="009C58F5">
      <w:pPr>
        <w:pStyle w:val="a3"/>
        <w:rPr>
          <w:rFonts w:ascii="Times New Roman" w:hAnsi="Times New Roman"/>
          <w:sz w:val="32"/>
          <w:szCs w:val="32"/>
          <w:u w:val="single"/>
        </w:rPr>
      </w:pPr>
    </w:p>
    <w:p w:rsidR="009C58F5" w:rsidRDefault="009C58F5" w:rsidP="009C58F5">
      <w:pPr>
        <w:pStyle w:val="a3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</w:rPr>
        <w:t xml:space="preserve">Учитель </w:t>
      </w:r>
      <w:r>
        <w:rPr>
          <w:rFonts w:ascii="Times New Roman" w:hAnsi="Times New Roman"/>
          <w:b/>
          <w:sz w:val="32"/>
          <w:szCs w:val="32"/>
          <w:u w:val="single"/>
        </w:rPr>
        <w:t xml:space="preserve">Мусина Наиля </w:t>
      </w:r>
      <w:proofErr w:type="spellStart"/>
      <w:r>
        <w:rPr>
          <w:rFonts w:ascii="Times New Roman" w:hAnsi="Times New Roman"/>
          <w:b/>
          <w:sz w:val="32"/>
          <w:szCs w:val="32"/>
          <w:u w:val="single"/>
        </w:rPr>
        <w:t>Рафаильевна</w:t>
      </w:r>
      <w:proofErr w:type="spellEnd"/>
    </w:p>
    <w:p w:rsidR="009C58F5" w:rsidRDefault="009C58F5" w:rsidP="009C58F5">
      <w:pPr>
        <w:pStyle w:val="a3"/>
        <w:rPr>
          <w:rFonts w:ascii="Times New Roman" w:hAnsi="Times New Roman"/>
          <w:sz w:val="32"/>
          <w:szCs w:val="32"/>
        </w:rPr>
      </w:pPr>
    </w:p>
    <w:p w:rsidR="009C58F5" w:rsidRDefault="009C58F5" w:rsidP="009C58F5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Количество часов:</w:t>
      </w:r>
    </w:p>
    <w:p w:rsidR="009C58F5" w:rsidRDefault="009C58F5" w:rsidP="009C58F5">
      <w:pPr>
        <w:pStyle w:val="a3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</w:rPr>
        <w:t xml:space="preserve">Всего: </w:t>
      </w:r>
      <w:r>
        <w:rPr>
          <w:rFonts w:ascii="Times New Roman" w:hAnsi="Times New Roman"/>
          <w:sz w:val="32"/>
          <w:szCs w:val="32"/>
          <w:u w:val="single"/>
        </w:rPr>
        <w:t>34</w:t>
      </w:r>
      <w:r>
        <w:rPr>
          <w:rFonts w:ascii="Times New Roman" w:hAnsi="Times New Roman"/>
          <w:b/>
          <w:sz w:val="32"/>
          <w:szCs w:val="32"/>
          <w:u w:val="single"/>
        </w:rPr>
        <w:t xml:space="preserve"> часа</w:t>
      </w:r>
      <w:r>
        <w:rPr>
          <w:rFonts w:ascii="Times New Roman" w:hAnsi="Times New Roman"/>
          <w:sz w:val="32"/>
          <w:szCs w:val="32"/>
        </w:rPr>
        <w:t xml:space="preserve">, в неделю </w:t>
      </w:r>
      <w:r>
        <w:rPr>
          <w:rFonts w:ascii="Times New Roman" w:hAnsi="Times New Roman"/>
          <w:b/>
          <w:sz w:val="32"/>
          <w:szCs w:val="32"/>
          <w:u w:val="single"/>
        </w:rPr>
        <w:t>1 час.</w:t>
      </w:r>
    </w:p>
    <w:p w:rsidR="009C58F5" w:rsidRDefault="009C58F5" w:rsidP="009C58F5">
      <w:pPr>
        <w:pStyle w:val="a3"/>
        <w:rPr>
          <w:rFonts w:ascii="Times New Roman" w:hAnsi="Times New Roman"/>
          <w:sz w:val="32"/>
          <w:szCs w:val="32"/>
        </w:rPr>
      </w:pPr>
    </w:p>
    <w:p w:rsidR="009C58F5" w:rsidRDefault="009C58F5" w:rsidP="009C58F5">
      <w:pPr>
        <w:jc w:val="center"/>
        <w:rPr>
          <w:b/>
          <w:sz w:val="48"/>
          <w:szCs w:val="48"/>
        </w:rPr>
      </w:pPr>
    </w:p>
    <w:p w:rsidR="009C58F5" w:rsidRDefault="009C58F5" w:rsidP="009C58F5">
      <w:pPr>
        <w:jc w:val="center"/>
        <w:rPr>
          <w:b/>
          <w:sz w:val="48"/>
          <w:szCs w:val="48"/>
        </w:rPr>
      </w:pPr>
    </w:p>
    <w:p w:rsidR="009C58F5" w:rsidRDefault="009C58F5" w:rsidP="009C58F5">
      <w:pPr>
        <w:jc w:val="center"/>
        <w:rPr>
          <w:b/>
          <w:sz w:val="48"/>
          <w:szCs w:val="48"/>
        </w:rPr>
      </w:pPr>
    </w:p>
    <w:p w:rsidR="009C58F5" w:rsidRDefault="009C58F5" w:rsidP="009C58F5">
      <w:pPr>
        <w:jc w:val="center"/>
        <w:rPr>
          <w:b/>
          <w:sz w:val="48"/>
          <w:szCs w:val="48"/>
        </w:rPr>
      </w:pPr>
    </w:p>
    <w:p w:rsidR="009C58F5" w:rsidRDefault="009C58F5" w:rsidP="009C58F5">
      <w:pPr>
        <w:jc w:val="center"/>
        <w:rPr>
          <w:b/>
          <w:sz w:val="48"/>
          <w:szCs w:val="48"/>
        </w:rPr>
      </w:pPr>
    </w:p>
    <w:p w:rsidR="009C58F5" w:rsidRDefault="009C58F5" w:rsidP="009C58F5">
      <w:pPr>
        <w:jc w:val="center"/>
        <w:rPr>
          <w:b/>
          <w:sz w:val="48"/>
          <w:szCs w:val="48"/>
        </w:rPr>
      </w:pPr>
    </w:p>
    <w:p w:rsidR="009C58F5" w:rsidRDefault="009C58F5" w:rsidP="009C58F5">
      <w:pPr>
        <w:jc w:val="center"/>
        <w:rPr>
          <w:b/>
          <w:sz w:val="48"/>
          <w:szCs w:val="48"/>
        </w:rPr>
      </w:pPr>
    </w:p>
    <w:p w:rsidR="009C58F5" w:rsidRDefault="009C58F5" w:rsidP="009C58F5">
      <w:pPr>
        <w:jc w:val="center"/>
        <w:rPr>
          <w:b/>
          <w:sz w:val="48"/>
          <w:szCs w:val="48"/>
        </w:rPr>
      </w:pPr>
    </w:p>
    <w:p w:rsidR="009C58F5" w:rsidRDefault="009C58F5" w:rsidP="009C58F5">
      <w:pPr>
        <w:jc w:val="center"/>
        <w:rPr>
          <w:b/>
          <w:sz w:val="48"/>
          <w:szCs w:val="48"/>
        </w:rPr>
      </w:pPr>
    </w:p>
    <w:p w:rsidR="00467D72" w:rsidRDefault="00467D72" w:rsidP="00467D72">
      <w:pPr>
        <w:rPr>
          <w:b/>
          <w:sz w:val="48"/>
          <w:szCs w:val="48"/>
        </w:rPr>
      </w:pPr>
    </w:p>
    <w:p w:rsidR="0060107D" w:rsidRDefault="0060107D" w:rsidP="0060107D"/>
    <w:p w:rsidR="00E1095E" w:rsidRDefault="00E1095E" w:rsidP="008269E3">
      <w:pPr>
        <w:jc w:val="center"/>
        <w:rPr>
          <w:b/>
        </w:rPr>
      </w:pPr>
    </w:p>
    <w:p w:rsidR="00E1095E" w:rsidRDefault="00E1095E" w:rsidP="008269E3">
      <w:pPr>
        <w:jc w:val="center"/>
        <w:rPr>
          <w:b/>
        </w:rPr>
      </w:pPr>
    </w:p>
    <w:p w:rsidR="008269E3" w:rsidRPr="00E1095E" w:rsidRDefault="008269E3" w:rsidP="008269E3">
      <w:pPr>
        <w:jc w:val="center"/>
        <w:rPr>
          <w:b/>
          <w:sz w:val="20"/>
          <w:szCs w:val="20"/>
        </w:rPr>
      </w:pPr>
      <w:r w:rsidRPr="00E1095E">
        <w:rPr>
          <w:b/>
          <w:sz w:val="20"/>
          <w:szCs w:val="20"/>
        </w:rPr>
        <w:t>Пояснительная записка</w:t>
      </w:r>
    </w:p>
    <w:p w:rsidR="008269E3" w:rsidRPr="00E1095E" w:rsidRDefault="008269E3" w:rsidP="008269E3">
      <w:pPr>
        <w:tabs>
          <w:tab w:val="left" w:pos="-1080"/>
        </w:tabs>
        <w:autoSpaceDE w:val="0"/>
        <w:autoSpaceDN w:val="0"/>
        <w:adjustRightInd w:val="0"/>
        <w:ind w:firstLine="240"/>
        <w:jc w:val="both"/>
        <w:rPr>
          <w:sz w:val="20"/>
          <w:szCs w:val="20"/>
        </w:rPr>
      </w:pPr>
      <w:r w:rsidRPr="00E1095E">
        <w:rPr>
          <w:sz w:val="20"/>
          <w:szCs w:val="20"/>
        </w:rPr>
        <w:t xml:space="preserve">Определяющей характеристикой данной программы – интеграция искусства и </w:t>
      </w:r>
      <w:proofErr w:type="spellStart"/>
      <w:r w:rsidRPr="00E1095E">
        <w:rPr>
          <w:sz w:val="20"/>
          <w:szCs w:val="20"/>
        </w:rPr>
        <w:t>полихудожественное</w:t>
      </w:r>
      <w:proofErr w:type="spellEnd"/>
      <w:r w:rsidRPr="00E1095E">
        <w:rPr>
          <w:sz w:val="20"/>
          <w:szCs w:val="20"/>
        </w:rPr>
        <w:t xml:space="preserve">  развития школьника. </w:t>
      </w:r>
    </w:p>
    <w:p w:rsidR="008269E3" w:rsidRPr="00E1095E" w:rsidRDefault="008269E3" w:rsidP="008269E3">
      <w:pPr>
        <w:tabs>
          <w:tab w:val="left" w:pos="-1080"/>
        </w:tabs>
        <w:autoSpaceDE w:val="0"/>
        <w:autoSpaceDN w:val="0"/>
        <w:adjustRightInd w:val="0"/>
        <w:ind w:firstLine="240"/>
        <w:jc w:val="both"/>
        <w:rPr>
          <w:b/>
          <w:i/>
          <w:sz w:val="20"/>
          <w:szCs w:val="20"/>
        </w:rPr>
      </w:pPr>
    </w:p>
    <w:p w:rsidR="008269E3" w:rsidRPr="00E1095E" w:rsidRDefault="008269E3" w:rsidP="008269E3">
      <w:pPr>
        <w:tabs>
          <w:tab w:val="left" w:pos="-1080"/>
        </w:tabs>
        <w:autoSpaceDE w:val="0"/>
        <w:autoSpaceDN w:val="0"/>
        <w:adjustRightInd w:val="0"/>
        <w:ind w:firstLine="240"/>
        <w:jc w:val="both"/>
        <w:rPr>
          <w:sz w:val="20"/>
          <w:szCs w:val="20"/>
        </w:rPr>
      </w:pPr>
      <w:r w:rsidRPr="00E1095E">
        <w:rPr>
          <w:b/>
          <w:i/>
          <w:sz w:val="20"/>
          <w:szCs w:val="20"/>
        </w:rPr>
        <w:t xml:space="preserve">Цель </w:t>
      </w:r>
      <w:r w:rsidRPr="00E1095E">
        <w:rPr>
          <w:sz w:val="20"/>
          <w:szCs w:val="20"/>
        </w:rPr>
        <w:t>уроков в начальной школе - разностороннее художественно-творческое развитие учащихся:</w:t>
      </w:r>
    </w:p>
    <w:p w:rsidR="008269E3" w:rsidRPr="00E1095E" w:rsidRDefault="008269E3" w:rsidP="008269E3">
      <w:pPr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 w:rsidRPr="00E1095E">
        <w:rPr>
          <w:sz w:val="20"/>
          <w:szCs w:val="20"/>
        </w:rPr>
        <w:t>формирование целостного, гармонического восприятия мира;</w:t>
      </w:r>
    </w:p>
    <w:p w:rsidR="008269E3" w:rsidRPr="00E1095E" w:rsidRDefault="008269E3" w:rsidP="008269E3">
      <w:pPr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 w:rsidRPr="00E1095E">
        <w:rPr>
          <w:sz w:val="20"/>
          <w:szCs w:val="20"/>
        </w:rPr>
        <w:t>активизацию самостоятельной творческой деятельности;</w:t>
      </w:r>
    </w:p>
    <w:p w:rsidR="008269E3" w:rsidRPr="00E1095E" w:rsidRDefault="008269E3" w:rsidP="008269E3">
      <w:pPr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 w:rsidRPr="00E1095E">
        <w:rPr>
          <w:sz w:val="20"/>
          <w:szCs w:val="20"/>
        </w:rPr>
        <w:t>развития интереса к природе и потребности общения с искусством;</w:t>
      </w:r>
    </w:p>
    <w:p w:rsidR="008269E3" w:rsidRPr="00E1095E" w:rsidRDefault="008269E3" w:rsidP="008269E3">
      <w:pPr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 w:rsidRPr="00E1095E">
        <w:rPr>
          <w:sz w:val="20"/>
          <w:szCs w:val="20"/>
        </w:rPr>
        <w:t>формирование духовных начал личности, воспитание эмоциональной отзывчивости и культуры восприятия произведений профессионального и народного искусства;</w:t>
      </w:r>
    </w:p>
    <w:p w:rsidR="008269E3" w:rsidRPr="00E1095E" w:rsidRDefault="008269E3" w:rsidP="008269E3">
      <w:pPr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 w:rsidRPr="00E1095E">
        <w:rPr>
          <w:sz w:val="20"/>
          <w:szCs w:val="20"/>
        </w:rPr>
        <w:t>воспитание нравственных и эстетических чувств, любви к родной природе, своему народу, к многонациональной культуре своего народа.</w:t>
      </w:r>
    </w:p>
    <w:p w:rsidR="008269E3" w:rsidRPr="00E1095E" w:rsidRDefault="008269E3" w:rsidP="008269E3">
      <w:pPr>
        <w:tabs>
          <w:tab w:val="left" w:pos="-1080"/>
        </w:tabs>
        <w:autoSpaceDE w:val="0"/>
        <w:autoSpaceDN w:val="0"/>
        <w:adjustRightInd w:val="0"/>
        <w:ind w:firstLine="240"/>
        <w:jc w:val="both"/>
        <w:rPr>
          <w:b/>
          <w:i/>
          <w:sz w:val="20"/>
          <w:szCs w:val="20"/>
        </w:rPr>
      </w:pPr>
    </w:p>
    <w:p w:rsidR="008269E3" w:rsidRPr="00E1095E" w:rsidRDefault="008269E3" w:rsidP="008269E3">
      <w:pPr>
        <w:tabs>
          <w:tab w:val="left" w:pos="-1080"/>
        </w:tabs>
        <w:autoSpaceDE w:val="0"/>
        <w:autoSpaceDN w:val="0"/>
        <w:adjustRightInd w:val="0"/>
        <w:ind w:firstLine="240"/>
        <w:jc w:val="both"/>
        <w:rPr>
          <w:b/>
          <w:i/>
          <w:sz w:val="20"/>
          <w:szCs w:val="20"/>
        </w:rPr>
      </w:pPr>
      <w:r w:rsidRPr="00E1095E">
        <w:rPr>
          <w:b/>
          <w:i/>
          <w:sz w:val="20"/>
          <w:szCs w:val="20"/>
        </w:rPr>
        <w:t>Задачи изучения предмета:</w:t>
      </w:r>
    </w:p>
    <w:p w:rsidR="008269E3" w:rsidRPr="00E1095E" w:rsidRDefault="008269E3" w:rsidP="008269E3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 w:rsidRPr="00E1095E">
        <w:rPr>
          <w:sz w:val="20"/>
          <w:szCs w:val="20"/>
        </w:rPr>
        <w:t>В</w:t>
      </w:r>
      <w:r w:rsidRPr="00E1095E">
        <w:rPr>
          <w:i/>
          <w:sz w:val="20"/>
          <w:szCs w:val="20"/>
        </w:rPr>
        <w:t>оспитывать</w:t>
      </w:r>
      <w:r w:rsidRPr="00E1095E">
        <w:rPr>
          <w:sz w:val="20"/>
          <w:szCs w:val="20"/>
        </w:rPr>
        <w:t xml:space="preserve"> устойчивый интерес к изобразительному творчеству, уважение к культуре и искусству разных народов, обогащать нравственные качества детей, формировать способность проявлять себя в искусстве.</w:t>
      </w:r>
    </w:p>
    <w:p w:rsidR="008269E3" w:rsidRPr="00E1095E" w:rsidRDefault="008269E3" w:rsidP="008269E3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 w:rsidRPr="00E1095E">
        <w:rPr>
          <w:i/>
          <w:sz w:val="20"/>
          <w:szCs w:val="20"/>
        </w:rPr>
        <w:t xml:space="preserve">Развивать </w:t>
      </w:r>
      <w:r w:rsidRPr="00E1095E">
        <w:rPr>
          <w:sz w:val="20"/>
          <w:szCs w:val="20"/>
        </w:rPr>
        <w:t>творческий потенциал ребенка путем активизации у него воображения и фантазии, формировать способность  воспринимать окружающий мир и произведения разных видов искусства на эмоционально-чувственном уровне, развивать желание привносить в окружающий мир красоту, формировать навык сотрудничества и сотворчества в художественной деятельности.</w:t>
      </w:r>
    </w:p>
    <w:p w:rsidR="008269E3" w:rsidRPr="00E1095E" w:rsidRDefault="008269E3" w:rsidP="008269E3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 w:rsidRPr="00E1095E">
        <w:rPr>
          <w:i/>
          <w:sz w:val="20"/>
          <w:szCs w:val="20"/>
        </w:rPr>
        <w:t>Формировать</w:t>
      </w:r>
      <w:r w:rsidRPr="00E1095E">
        <w:rPr>
          <w:sz w:val="20"/>
          <w:szCs w:val="20"/>
        </w:rPr>
        <w:t xml:space="preserve"> навык работы в разных видах пластических искусств: живописи, графике, декоративно-прикладном искусстве, архитектуре и дизайне.</w:t>
      </w:r>
    </w:p>
    <w:p w:rsidR="008269E3" w:rsidRPr="00E1095E" w:rsidRDefault="008269E3" w:rsidP="008269E3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 w:rsidRPr="00E1095E">
        <w:rPr>
          <w:i/>
          <w:sz w:val="20"/>
          <w:szCs w:val="20"/>
        </w:rPr>
        <w:t>Развивать</w:t>
      </w:r>
      <w:r w:rsidRPr="00E1095E">
        <w:rPr>
          <w:sz w:val="20"/>
          <w:szCs w:val="20"/>
        </w:rPr>
        <w:t xml:space="preserve"> опыт художественного восприятия произведений искусства.</w:t>
      </w:r>
    </w:p>
    <w:p w:rsidR="008269E3" w:rsidRPr="00E1095E" w:rsidRDefault="008269E3" w:rsidP="008269E3">
      <w:pPr>
        <w:tabs>
          <w:tab w:val="left" w:pos="284"/>
        </w:tabs>
        <w:autoSpaceDE w:val="0"/>
        <w:autoSpaceDN w:val="0"/>
        <w:adjustRightInd w:val="0"/>
        <w:ind w:left="284"/>
        <w:jc w:val="both"/>
        <w:rPr>
          <w:i/>
          <w:sz w:val="20"/>
          <w:szCs w:val="20"/>
        </w:rPr>
      </w:pPr>
    </w:p>
    <w:p w:rsidR="008269E3" w:rsidRPr="00E1095E" w:rsidRDefault="008269E3" w:rsidP="008269E3">
      <w:pPr>
        <w:tabs>
          <w:tab w:val="left" w:pos="284"/>
        </w:tabs>
        <w:autoSpaceDE w:val="0"/>
        <w:autoSpaceDN w:val="0"/>
        <w:adjustRightInd w:val="0"/>
        <w:ind w:left="284"/>
        <w:jc w:val="both"/>
        <w:rPr>
          <w:sz w:val="20"/>
          <w:szCs w:val="20"/>
        </w:rPr>
      </w:pPr>
    </w:p>
    <w:p w:rsidR="008269E3" w:rsidRPr="00E1095E" w:rsidRDefault="008269E3" w:rsidP="008269E3">
      <w:pPr>
        <w:ind w:firstLine="360"/>
        <w:jc w:val="both"/>
        <w:rPr>
          <w:b/>
          <w:sz w:val="20"/>
          <w:szCs w:val="20"/>
        </w:rPr>
      </w:pPr>
      <w:r w:rsidRPr="00E1095E">
        <w:rPr>
          <w:b/>
          <w:sz w:val="20"/>
          <w:szCs w:val="20"/>
        </w:rPr>
        <w:t>Рабочая программа по курсу изобразительного искусства для учащихся 3-го класса  разработана в соответствии со  следующими нормативными  документами:</w:t>
      </w:r>
    </w:p>
    <w:p w:rsidR="008269E3" w:rsidRPr="00E1095E" w:rsidRDefault="008269E3" w:rsidP="008269E3">
      <w:pPr>
        <w:ind w:firstLine="360"/>
        <w:jc w:val="both"/>
        <w:rPr>
          <w:b/>
          <w:sz w:val="20"/>
          <w:szCs w:val="20"/>
        </w:rPr>
      </w:pPr>
    </w:p>
    <w:p w:rsidR="008269E3" w:rsidRPr="00E1095E" w:rsidRDefault="008269E3" w:rsidP="008269E3">
      <w:pPr>
        <w:numPr>
          <w:ilvl w:val="0"/>
          <w:numId w:val="9"/>
        </w:numPr>
        <w:spacing w:after="200" w:line="276" w:lineRule="auto"/>
        <w:jc w:val="both"/>
        <w:rPr>
          <w:rFonts w:eastAsia="Calibri"/>
          <w:b/>
          <w:sz w:val="20"/>
          <w:szCs w:val="20"/>
        </w:rPr>
      </w:pPr>
      <w:r w:rsidRPr="00E1095E">
        <w:rPr>
          <w:bCs/>
          <w:sz w:val="20"/>
          <w:szCs w:val="20"/>
        </w:rPr>
        <w:t>Законы РФ и РТ «Об образовании» (в действующей редакции)</w:t>
      </w:r>
    </w:p>
    <w:p w:rsidR="008269E3" w:rsidRPr="00E1095E" w:rsidRDefault="008269E3" w:rsidP="008269E3">
      <w:pPr>
        <w:numPr>
          <w:ilvl w:val="0"/>
          <w:numId w:val="9"/>
        </w:numPr>
        <w:spacing w:after="200" w:line="276" w:lineRule="auto"/>
        <w:jc w:val="both"/>
        <w:rPr>
          <w:rFonts w:eastAsia="Calibri"/>
          <w:b/>
          <w:sz w:val="20"/>
          <w:szCs w:val="20"/>
        </w:rPr>
      </w:pPr>
      <w:r w:rsidRPr="00E1095E">
        <w:rPr>
          <w:sz w:val="20"/>
          <w:szCs w:val="20"/>
        </w:rPr>
        <w:t xml:space="preserve">на основе Федеральных государственных образовательных  стандартов второго поколения (2009г.),  </w:t>
      </w:r>
    </w:p>
    <w:p w:rsidR="008269E3" w:rsidRPr="00E1095E" w:rsidRDefault="008269E3" w:rsidP="008269E3">
      <w:pPr>
        <w:numPr>
          <w:ilvl w:val="0"/>
          <w:numId w:val="9"/>
        </w:numPr>
        <w:jc w:val="both"/>
        <w:rPr>
          <w:sz w:val="20"/>
          <w:szCs w:val="20"/>
        </w:rPr>
      </w:pPr>
      <w:r w:rsidRPr="00E1095E">
        <w:rPr>
          <w:sz w:val="20"/>
          <w:szCs w:val="20"/>
        </w:rPr>
        <w:t xml:space="preserve">     Примерной основной образовательной программой образовательного учреждения. Начальная школа. Составитель Е.С. Савинов. – М.: Просвещение, 2010 г. рекомендованной МО и Науки РФ (далее Примерной Программой);</w:t>
      </w:r>
    </w:p>
    <w:p w:rsidR="008269E3" w:rsidRPr="00E1095E" w:rsidRDefault="008269E3" w:rsidP="008269E3">
      <w:pPr>
        <w:numPr>
          <w:ilvl w:val="0"/>
          <w:numId w:val="9"/>
        </w:numPr>
        <w:jc w:val="both"/>
        <w:rPr>
          <w:sz w:val="20"/>
          <w:szCs w:val="20"/>
        </w:rPr>
      </w:pPr>
      <w:r w:rsidRPr="00E1095E">
        <w:rPr>
          <w:sz w:val="20"/>
          <w:szCs w:val="20"/>
        </w:rPr>
        <w:t xml:space="preserve">на основе авторской издательской программы  1-4 класса, авторы: Л. Г. Савенкова, Е. А. </w:t>
      </w:r>
      <w:proofErr w:type="spellStart"/>
      <w:r w:rsidRPr="00E1095E">
        <w:rPr>
          <w:sz w:val="20"/>
          <w:szCs w:val="20"/>
        </w:rPr>
        <w:t>Ермолинская</w:t>
      </w:r>
      <w:proofErr w:type="spellEnd"/>
      <w:r w:rsidRPr="00E1095E">
        <w:rPr>
          <w:sz w:val="20"/>
          <w:szCs w:val="20"/>
        </w:rPr>
        <w:t xml:space="preserve">  2012 г, согласующейся с концепцией образовательной модели «Начальная школа 21 век», </w:t>
      </w:r>
    </w:p>
    <w:p w:rsidR="008269E3" w:rsidRPr="00E1095E" w:rsidRDefault="008269E3" w:rsidP="008269E3">
      <w:pPr>
        <w:numPr>
          <w:ilvl w:val="0"/>
          <w:numId w:val="9"/>
        </w:numPr>
        <w:jc w:val="both"/>
        <w:rPr>
          <w:sz w:val="20"/>
          <w:szCs w:val="20"/>
        </w:rPr>
      </w:pPr>
      <w:r w:rsidRPr="00E1095E">
        <w:rPr>
          <w:sz w:val="20"/>
          <w:szCs w:val="20"/>
        </w:rPr>
        <w:t xml:space="preserve"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аккредитацию на 2013-2014 учебный год; </w:t>
      </w:r>
    </w:p>
    <w:p w:rsidR="008269E3" w:rsidRPr="00E1095E" w:rsidRDefault="008269E3" w:rsidP="008269E3">
      <w:pPr>
        <w:pStyle w:val="a6"/>
        <w:numPr>
          <w:ilvl w:val="0"/>
          <w:numId w:val="9"/>
        </w:numPr>
        <w:rPr>
          <w:sz w:val="20"/>
          <w:szCs w:val="20"/>
        </w:rPr>
      </w:pPr>
      <w:r w:rsidRPr="00E1095E">
        <w:rPr>
          <w:sz w:val="20"/>
          <w:szCs w:val="20"/>
        </w:rPr>
        <w:t>- Учебного плана Филиала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 Высокогорского муниципального района РТ на 2013 – 2014 учебный год</w:t>
      </w:r>
      <w:proofErr w:type="gramStart"/>
      <w:r w:rsidRPr="00E1095E">
        <w:rPr>
          <w:sz w:val="20"/>
          <w:szCs w:val="20"/>
        </w:rPr>
        <w:t>.</w:t>
      </w:r>
      <w:proofErr w:type="gramEnd"/>
      <w:r w:rsidRPr="00E1095E">
        <w:rPr>
          <w:sz w:val="20"/>
          <w:szCs w:val="20"/>
        </w:rPr>
        <w:t xml:space="preserve"> (</w:t>
      </w:r>
      <w:proofErr w:type="gramStart"/>
      <w:r w:rsidRPr="00E1095E">
        <w:rPr>
          <w:sz w:val="20"/>
          <w:szCs w:val="20"/>
        </w:rPr>
        <w:t>у</w:t>
      </w:r>
      <w:proofErr w:type="gramEnd"/>
      <w:r w:rsidRPr="00E1095E">
        <w:rPr>
          <w:sz w:val="20"/>
          <w:szCs w:val="20"/>
        </w:rPr>
        <w:t>твержденного решением педагогического совета (Протокол  №  1 , от  26   августа 2013 года)</w:t>
      </w:r>
    </w:p>
    <w:p w:rsidR="008269E3" w:rsidRPr="00E1095E" w:rsidRDefault="008269E3" w:rsidP="008269E3">
      <w:pPr>
        <w:tabs>
          <w:tab w:val="left" w:pos="284"/>
        </w:tabs>
        <w:autoSpaceDE w:val="0"/>
        <w:autoSpaceDN w:val="0"/>
        <w:adjustRightInd w:val="0"/>
        <w:ind w:left="284"/>
        <w:jc w:val="both"/>
        <w:rPr>
          <w:sz w:val="20"/>
          <w:szCs w:val="20"/>
        </w:rPr>
      </w:pPr>
    </w:p>
    <w:p w:rsidR="008269E3" w:rsidRPr="00E1095E" w:rsidRDefault="008269E3" w:rsidP="008269E3">
      <w:pPr>
        <w:tabs>
          <w:tab w:val="left" w:pos="-1080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E1095E">
        <w:rPr>
          <w:b/>
          <w:sz w:val="20"/>
          <w:szCs w:val="20"/>
        </w:rPr>
        <w:t>Общая характеристика предмета</w:t>
      </w:r>
    </w:p>
    <w:p w:rsidR="008269E3" w:rsidRPr="00E1095E" w:rsidRDefault="008269E3" w:rsidP="008269E3">
      <w:pPr>
        <w:tabs>
          <w:tab w:val="left" w:pos="-10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E1095E">
        <w:rPr>
          <w:sz w:val="20"/>
          <w:szCs w:val="20"/>
        </w:rPr>
        <w:t>В программе представлены три направления художественного развития учащихся.</w:t>
      </w:r>
    </w:p>
    <w:p w:rsidR="008269E3" w:rsidRPr="00E1095E" w:rsidRDefault="008269E3" w:rsidP="008269E3">
      <w:pPr>
        <w:numPr>
          <w:ilvl w:val="0"/>
          <w:numId w:val="10"/>
        </w:numPr>
        <w:tabs>
          <w:tab w:val="left" w:pos="-1080"/>
        </w:tabs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 w:rsidRPr="00E1095E">
        <w:rPr>
          <w:i/>
          <w:sz w:val="20"/>
          <w:szCs w:val="20"/>
        </w:rPr>
        <w:lastRenderedPageBreak/>
        <w:t>Развитие дифференцированного зрения: перенос наблюдаемого в художественную форму (</w:t>
      </w:r>
      <w:proofErr w:type="gramStart"/>
      <w:r w:rsidRPr="00E1095E">
        <w:rPr>
          <w:i/>
          <w:sz w:val="20"/>
          <w:szCs w:val="20"/>
        </w:rPr>
        <w:t>ИЗО</w:t>
      </w:r>
      <w:proofErr w:type="gramEnd"/>
      <w:r w:rsidRPr="00E1095E">
        <w:rPr>
          <w:i/>
          <w:sz w:val="20"/>
          <w:szCs w:val="20"/>
        </w:rPr>
        <w:t xml:space="preserve"> и окружающий мир). </w:t>
      </w:r>
      <w:proofErr w:type="gramStart"/>
      <w:r w:rsidRPr="00E1095E">
        <w:rPr>
          <w:sz w:val="20"/>
          <w:szCs w:val="20"/>
        </w:rPr>
        <w:t>Освоение законов создания произведений искусства (композиция, форма, пространства) и средств художественной выразительности изобразительного искусства (цвет, свет, колорит, ритм, линия, пятно, объем, динамика, статика, силуэт).</w:t>
      </w:r>
      <w:proofErr w:type="gramEnd"/>
      <w:r w:rsidRPr="00E1095E">
        <w:rPr>
          <w:sz w:val="20"/>
          <w:szCs w:val="20"/>
        </w:rPr>
        <w:t xml:space="preserve"> Формирование представлений о роли и значении ИЗО в жизни людей, знакомства с историей возникновения и развития </w:t>
      </w:r>
      <w:proofErr w:type="gramStart"/>
      <w:r w:rsidRPr="00E1095E">
        <w:rPr>
          <w:sz w:val="20"/>
          <w:szCs w:val="20"/>
        </w:rPr>
        <w:t>ИЗО</w:t>
      </w:r>
      <w:proofErr w:type="gramEnd"/>
      <w:r w:rsidRPr="00E1095E">
        <w:rPr>
          <w:sz w:val="20"/>
          <w:szCs w:val="20"/>
        </w:rPr>
        <w:t>. Изобразительное искусство как выразитель истории человечества в художественных образах.</w:t>
      </w:r>
    </w:p>
    <w:p w:rsidR="008269E3" w:rsidRPr="00E1095E" w:rsidRDefault="008269E3" w:rsidP="008269E3">
      <w:pPr>
        <w:tabs>
          <w:tab w:val="left" w:pos="-1080"/>
        </w:tabs>
        <w:autoSpaceDE w:val="0"/>
        <w:autoSpaceDN w:val="0"/>
        <w:adjustRightInd w:val="0"/>
        <w:ind w:left="284"/>
        <w:jc w:val="both"/>
        <w:rPr>
          <w:sz w:val="20"/>
          <w:szCs w:val="20"/>
        </w:rPr>
      </w:pPr>
    </w:p>
    <w:p w:rsidR="008269E3" w:rsidRPr="00E1095E" w:rsidRDefault="008269E3" w:rsidP="008269E3">
      <w:pPr>
        <w:numPr>
          <w:ilvl w:val="0"/>
          <w:numId w:val="10"/>
        </w:numPr>
        <w:tabs>
          <w:tab w:val="left" w:pos="-1080"/>
        </w:tabs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 w:rsidRPr="00E1095E">
        <w:rPr>
          <w:i/>
          <w:sz w:val="20"/>
          <w:szCs w:val="20"/>
        </w:rPr>
        <w:t>Развитие фантазии и воображения</w:t>
      </w:r>
      <w:r w:rsidRPr="00E1095E">
        <w:rPr>
          <w:sz w:val="20"/>
          <w:szCs w:val="20"/>
        </w:rPr>
        <w:t xml:space="preserve">. Воспитание творческой инициативы учащихся, развитие у них способности самостоятельно решать поставленную задачу, выражать себя  в каком-либо виде художественной деятельности. Развитие желания творить, формировать индивидуального чувства цвета, формы, умения организовывать пространство и выстроить композицию. Важное условие </w:t>
      </w:r>
      <w:r w:rsidRPr="00E1095E">
        <w:rPr>
          <w:i/>
          <w:sz w:val="20"/>
          <w:szCs w:val="20"/>
        </w:rPr>
        <w:t>развития художественного образного</w:t>
      </w:r>
      <w:r w:rsidRPr="00E1095E">
        <w:rPr>
          <w:sz w:val="20"/>
          <w:szCs w:val="20"/>
        </w:rPr>
        <w:t xml:space="preserve"> мышления – вовлечение детей в творческую деятельность, знакомство с произведениями разных видов искусства. </w:t>
      </w:r>
    </w:p>
    <w:p w:rsidR="008269E3" w:rsidRPr="00E1095E" w:rsidRDefault="008269E3" w:rsidP="008269E3">
      <w:pPr>
        <w:tabs>
          <w:tab w:val="left" w:pos="-1080"/>
        </w:tabs>
        <w:autoSpaceDE w:val="0"/>
        <w:autoSpaceDN w:val="0"/>
        <w:adjustRightInd w:val="0"/>
        <w:ind w:left="284"/>
        <w:jc w:val="both"/>
        <w:rPr>
          <w:sz w:val="20"/>
          <w:szCs w:val="20"/>
        </w:rPr>
      </w:pPr>
    </w:p>
    <w:p w:rsidR="008269E3" w:rsidRPr="00E1095E" w:rsidRDefault="008269E3" w:rsidP="008269E3">
      <w:pPr>
        <w:numPr>
          <w:ilvl w:val="0"/>
          <w:numId w:val="10"/>
        </w:numPr>
        <w:tabs>
          <w:tab w:val="left" w:pos="-1080"/>
        </w:tabs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 w:rsidRPr="00E1095E">
        <w:rPr>
          <w:i/>
          <w:sz w:val="20"/>
          <w:szCs w:val="20"/>
        </w:rPr>
        <w:t xml:space="preserve">Художественно-образное восприятие произведений изобразительного искусства (музейная педагогика). </w:t>
      </w:r>
      <w:r w:rsidRPr="00E1095E">
        <w:rPr>
          <w:sz w:val="20"/>
          <w:szCs w:val="20"/>
        </w:rPr>
        <w:t>Систематическое развитие у детей сознательного подхода к восприятию эстетического в действительности и искусстве, а также к собственной творческой деятельности.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ind w:left="240"/>
        <w:rPr>
          <w:color w:val="000000"/>
          <w:sz w:val="20"/>
          <w:szCs w:val="20"/>
        </w:rPr>
      </w:pP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ind w:left="240"/>
        <w:rPr>
          <w:i/>
          <w:sz w:val="20"/>
          <w:szCs w:val="20"/>
        </w:rPr>
      </w:pPr>
      <w:r w:rsidRPr="00E1095E">
        <w:rPr>
          <w:color w:val="000000"/>
          <w:sz w:val="20"/>
          <w:szCs w:val="20"/>
        </w:rPr>
        <w:t>Направления работы в каждом классе реализуются в следую</w:t>
      </w:r>
      <w:r w:rsidRPr="00E1095E">
        <w:rPr>
          <w:color w:val="000000"/>
          <w:sz w:val="20"/>
          <w:szCs w:val="20"/>
        </w:rPr>
        <w:softHyphen/>
        <w:t xml:space="preserve">щих </w:t>
      </w:r>
      <w:r w:rsidRPr="00E1095E">
        <w:rPr>
          <w:bCs/>
          <w:i/>
          <w:color w:val="000000"/>
          <w:sz w:val="20"/>
          <w:szCs w:val="20"/>
        </w:rPr>
        <w:t>видах художественной деятельности.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ind w:left="240"/>
        <w:jc w:val="both"/>
        <w:rPr>
          <w:sz w:val="20"/>
          <w:szCs w:val="20"/>
        </w:rPr>
      </w:pPr>
      <w:r w:rsidRPr="00E1095E">
        <w:rPr>
          <w:bCs/>
          <w:i/>
          <w:color w:val="000000"/>
          <w:sz w:val="20"/>
          <w:szCs w:val="20"/>
        </w:rPr>
        <w:t>Работа на плоскости</w:t>
      </w:r>
      <w:r w:rsidRPr="00E1095E">
        <w:rPr>
          <w:b/>
          <w:bCs/>
          <w:color w:val="000000"/>
          <w:sz w:val="20"/>
          <w:szCs w:val="20"/>
        </w:rPr>
        <w:t xml:space="preserve"> </w:t>
      </w:r>
      <w:r w:rsidRPr="00E1095E">
        <w:rPr>
          <w:color w:val="000000"/>
          <w:sz w:val="20"/>
          <w:szCs w:val="20"/>
        </w:rPr>
        <w:t>направлена на овладение детьми раз</w:t>
      </w:r>
      <w:r w:rsidRPr="00E1095E">
        <w:rPr>
          <w:color w:val="000000"/>
          <w:sz w:val="20"/>
          <w:szCs w:val="20"/>
        </w:rPr>
        <w:softHyphen/>
        <w:t>ными материалами: гуашевыми и акварельными красками, цветными мелками, пастелью, карандашами, тушью.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ind w:left="240"/>
        <w:jc w:val="both"/>
        <w:rPr>
          <w:sz w:val="20"/>
          <w:szCs w:val="20"/>
        </w:rPr>
      </w:pPr>
      <w:proofErr w:type="gramStart"/>
      <w:r w:rsidRPr="00E1095E">
        <w:rPr>
          <w:bCs/>
          <w:i/>
          <w:color w:val="000000"/>
          <w:sz w:val="20"/>
          <w:szCs w:val="20"/>
        </w:rPr>
        <w:t>Декоративно-прикладные виды деятельности</w:t>
      </w:r>
      <w:r w:rsidRPr="00E1095E">
        <w:rPr>
          <w:b/>
          <w:bCs/>
          <w:color w:val="000000"/>
          <w:sz w:val="20"/>
          <w:szCs w:val="20"/>
        </w:rPr>
        <w:t xml:space="preserve"> </w:t>
      </w:r>
      <w:r w:rsidRPr="00E1095E">
        <w:rPr>
          <w:color w:val="000000"/>
          <w:sz w:val="20"/>
          <w:szCs w:val="20"/>
        </w:rPr>
        <w:t xml:space="preserve">связаны с созданием орнаментов, элементов украшения, декоративных композиций на основе стилизации и обобщения природных форм (цветов, деревьев, зверей, рыб, птиц, насекомых и т. д.) </w:t>
      </w:r>
      <w:r w:rsidRPr="00E1095E">
        <w:rPr>
          <w:b/>
          <w:bCs/>
          <w:color w:val="000000"/>
          <w:sz w:val="20"/>
          <w:szCs w:val="20"/>
        </w:rPr>
        <w:t xml:space="preserve">с </w:t>
      </w:r>
      <w:r w:rsidRPr="00E1095E">
        <w:rPr>
          <w:color w:val="000000"/>
          <w:sz w:val="20"/>
          <w:szCs w:val="20"/>
        </w:rPr>
        <w:t>помощью разнообразных художественных материалов (кра</w:t>
      </w:r>
      <w:r w:rsidRPr="00E1095E">
        <w:rPr>
          <w:color w:val="000000"/>
          <w:sz w:val="20"/>
          <w:szCs w:val="20"/>
        </w:rPr>
        <w:softHyphen/>
        <w:t>сок, фломастеров, карандашей) и в различных техниках (аппли</w:t>
      </w:r>
      <w:r w:rsidRPr="00E1095E">
        <w:rPr>
          <w:color w:val="000000"/>
          <w:sz w:val="20"/>
          <w:szCs w:val="20"/>
        </w:rPr>
        <w:softHyphen/>
        <w:t>кации, коллаже).</w:t>
      </w:r>
      <w:proofErr w:type="gramEnd"/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ind w:left="240"/>
        <w:jc w:val="both"/>
        <w:rPr>
          <w:sz w:val="20"/>
          <w:szCs w:val="20"/>
        </w:rPr>
      </w:pPr>
      <w:proofErr w:type="gramStart"/>
      <w:r w:rsidRPr="00E1095E">
        <w:rPr>
          <w:bCs/>
          <w:i/>
          <w:color w:val="000000"/>
          <w:sz w:val="20"/>
          <w:szCs w:val="20"/>
        </w:rPr>
        <w:t>Работа в объёме</w:t>
      </w:r>
      <w:r w:rsidRPr="00E1095E">
        <w:rPr>
          <w:b/>
          <w:bCs/>
          <w:color w:val="000000"/>
          <w:sz w:val="20"/>
          <w:szCs w:val="20"/>
        </w:rPr>
        <w:t xml:space="preserve"> </w:t>
      </w:r>
      <w:r w:rsidRPr="00E1095E">
        <w:rPr>
          <w:color w:val="000000"/>
          <w:sz w:val="20"/>
          <w:szCs w:val="20"/>
        </w:rPr>
        <w:t xml:space="preserve">(скульптура) предполагает </w:t>
      </w:r>
      <w:r w:rsidRPr="00E1095E">
        <w:rPr>
          <w:b/>
          <w:bCs/>
          <w:color w:val="000000"/>
          <w:sz w:val="20"/>
          <w:szCs w:val="20"/>
        </w:rPr>
        <w:t xml:space="preserve">лепку </w:t>
      </w:r>
      <w:r w:rsidRPr="00E1095E">
        <w:rPr>
          <w:color w:val="000000"/>
          <w:sz w:val="20"/>
          <w:szCs w:val="20"/>
        </w:rPr>
        <w:t>из глины или пластилина; художественное конструирование и дизайн — создание несложных геометрических форм из бумаги, использо</w:t>
      </w:r>
      <w:r w:rsidRPr="00E1095E">
        <w:rPr>
          <w:color w:val="000000"/>
          <w:sz w:val="20"/>
          <w:szCs w:val="20"/>
        </w:rPr>
        <w:softHyphen/>
        <w:t>вание в работе готовых объёмных форм (коробок разной величины, пузырьков, пластмассовых контейнеров, упаковок), природ</w:t>
      </w:r>
      <w:r w:rsidRPr="00E1095E">
        <w:rPr>
          <w:color w:val="000000"/>
          <w:sz w:val="20"/>
          <w:szCs w:val="20"/>
        </w:rPr>
        <w:softHyphen/>
        <w:t>ного материала (веток, листьев, почек, камней, ракушек и др.).</w:t>
      </w:r>
      <w:proofErr w:type="gramEnd"/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ind w:left="240"/>
        <w:jc w:val="both"/>
        <w:rPr>
          <w:sz w:val="20"/>
          <w:szCs w:val="20"/>
        </w:rPr>
      </w:pPr>
      <w:r w:rsidRPr="00E1095E">
        <w:rPr>
          <w:bCs/>
          <w:i/>
          <w:color w:val="000000"/>
          <w:sz w:val="20"/>
          <w:szCs w:val="20"/>
        </w:rPr>
        <w:t>Художественно-творческое восприятие произведений искусства</w:t>
      </w:r>
      <w:r w:rsidRPr="00E1095E">
        <w:rPr>
          <w:b/>
          <w:bCs/>
          <w:color w:val="000000"/>
          <w:sz w:val="20"/>
          <w:szCs w:val="20"/>
        </w:rPr>
        <w:t xml:space="preserve"> </w:t>
      </w:r>
      <w:r w:rsidRPr="00E1095E">
        <w:rPr>
          <w:color w:val="000000"/>
          <w:sz w:val="20"/>
          <w:szCs w:val="20"/>
        </w:rPr>
        <w:t>(музейная педагогика) предусматривает беседы, об</w:t>
      </w:r>
      <w:r w:rsidRPr="00E1095E">
        <w:rPr>
          <w:color w:val="000000"/>
          <w:sz w:val="20"/>
          <w:szCs w:val="20"/>
        </w:rPr>
        <w:softHyphen/>
        <w:t>суждения, экскурсии, проектные и исследовательские работы.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ind w:left="240"/>
        <w:jc w:val="both"/>
        <w:rPr>
          <w:color w:val="000000"/>
          <w:sz w:val="20"/>
          <w:szCs w:val="20"/>
        </w:rPr>
      </w:pPr>
      <w:r w:rsidRPr="00E1095E">
        <w:rPr>
          <w:bCs/>
          <w:i/>
          <w:color w:val="000000"/>
          <w:sz w:val="20"/>
          <w:szCs w:val="20"/>
        </w:rPr>
        <w:t>Развивающие и художественные задачи</w:t>
      </w:r>
      <w:r w:rsidRPr="00E1095E">
        <w:rPr>
          <w:b/>
          <w:bCs/>
          <w:color w:val="000000"/>
          <w:sz w:val="20"/>
          <w:szCs w:val="20"/>
        </w:rPr>
        <w:t xml:space="preserve"> </w:t>
      </w:r>
      <w:r w:rsidRPr="00E1095E">
        <w:rPr>
          <w:color w:val="000000"/>
          <w:sz w:val="20"/>
          <w:szCs w:val="20"/>
        </w:rPr>
        <w:t>решаются в каж</w:t>
      </w:r>
      <w:r w:rsidRPr="00E1095E">
        <w:rPr>
          <w:color w:val="000000"/>
          <w:sz w:val="20"/>
          <w:szCs w:val="20"/>
        </w:rPr>
        <w:softHyphen/>
        <w:t>дом классе путём рассмотрения ряда учебных проблем: разви</w:t>
      </w:r>
      <w:r w:rsidRPr="00E1095E">
        <w:rPr>
          <w:color w:val="000000"/>
          <w:sz w:val="20"/>
          <w:szCs w:val="20"/>
        </w:rPr>
        <w:softHyphen/>
        <w:t>тие пространственного мышления и представлений о про</w:t>
      </w:r>
      <w:r w:rsidRPr="00E1095E">
        <w:rPr>
          <w:color w:val="000000"/>
          <w:sz w:val="20"/>
          <w:szCs w:val="20"/>
        </w:rPr>
        <w:softHyphen/>
        <w:t>странстве в искусстве и жизни, развитие представлений о фор</w:t>
      </w:r>
      <w:r w:rsidRPr="00E1095E">
        <w:rPr>
          <w:color w:val="000000"/>
          <w:sz w:val="20"/>
          <w:szCs w:val="20"/>
        </w:rPr>
        <w:softHyphen/>
        <w:t>ме в искусстве и окружающей действительности, развитие представлений о цвете в искусстве и окружающем предметном мире, композиционные задачи в искусстве.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ind w:left="240"/>
        <w:jc w:val="both"/>
        <w:rPr>
          <w:bCs/>
          <w:color w:val="000000"/>
          <w:sz w:val="20"/>
          <w:szCs w:val="20"/>
        </w:rPr>
      </w:pP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ind w:left="240"/>
        <w:jc w:val="both"/>
        <w:rPr>
          <w:bCs/>
          <w:color w:val="000000"/>
          <w:sz w:val="20"/>
          <w:szCs w:val="20"/>
        </w:rPr>
      </w:pP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ind w:left="240"/>
        <w:jc w:val="both"/>
        <w:rPr>
          <w:b/>
          <w:bCs/>
          <w:color w:val="000000"/>
          <w:sz w:val="20"/>
          <w:szCs w:val="20"/>
        </w:rPr>
      </w:pPr>
      <w:r w:rsidRPr="00E1095E">
        <w:rPr>
          <w:b/>
          <w:bCs/>
          <w:color w:val="000000"/>
          <w:sz w:val="20"/>
          <w:szCs w:val="20"/>
        </w:rPr>
        <w:t>Ценностные ориентиры содержания предмета «Изобразительное искусство»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В основе учебников и рабочих тетрадей  лежит системно-</w:t>
      </w:r>
      <w:proofErr w:type="spellStart"/>
      <w:r w:rsidRPr="00E1095E">
        <w:rPr>
          <w:color w:val="000000"/>
          <w:sz w:val="20"/>
          <w:szCs w:val="20"/>
        </w:rPr>
        <w:t>деятельностный</w:t>
      </w:r>
      <w:proofErr w:type="spellEnd"/>
      <w:r w:rsidRPr="00E1095E">
        <w:rPr>
          <w:color w:val="000000"/>
          <w:sz w:val="20"/>
          <w:szCs w:val="20"/>
        </w:rPr>
        <w:t xml:space="preserve"> (</w:t>
      </w:r>
      <w:proofErr w:type="spellStart"/>
      <w:r w:rsidRPr="00E1095E">
        <w:rPr>
          <w:color w:val="000000"/>
          <w:sz w:val="20"/>
          <w:szCs w:val="20"/>
        </w:rPr>
        <w:t>компетентностный</w:t>
      </w:r>
      <w:proofErr w:type="spellEnd"/>
      <w:r w:rsidRPr="00E1095E">
        <w:rPr>
          <w:color w:val="000000"/>
          <w:sz w:val="20"/>
          <w:szCs w:val="20"/>
        </w:rPr>
        <w:t>) подход, который предполагает форми</w:t>
      </w:r>
      <w:r w:rsidRPr="00E1095E">
        <w:rPr>
          <w:color w:val="000000"/>
          <w:sz w:val="20"/>
          <w:szCs w:val="20"/>
        </w:rPr>
        <w:softHyphen/>
        <w:t>рование и развитие определённых качеств личности, что соот</w:t>
      </w:r>
      <w:r w:rsidRPr="00E1095E">
        <w:rPr>
          <w:color w:val="000000"/>
          <w:sz w:val="20"/>
          <w:szCs w:val="20"/>
        </w:rPr>
        <w:softHyphen/>
        <w:t>ветствует требованиям, предъявляемым к общему содержанию предмета «Изобразительное искусство»</w:t>
      </w:r>
      <w:proofErr w:type="gramStart"/>
      <w:r w:rsidRPr="00E1095E">
        <w:rPr>
          <w:color w:val="000000"/>
          <w:sz w:val="20"/>
          <w:szCs w:val="20"/>
        </w:rPr>
        <w:t xml:space="preserve"> :</w:t>
      </w:r>
      <w:proofErr w:type="gramEnd"/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воспитание толерантности и уважения к другим культурам и народным традициям (с учётом многонациональной  России);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развитие желания знакомиться с произведениями искусст</w:t>
      </w:r>
      <w:r w:rsidRPr="00E1095E">
        <w:rPr>
          <w:color w:val="000000"/>
          <w:sz w:val="20"/>
          <w:szCs w:val="20"/>
        </w:rPr>
        <w:softHyphen/>
        <w:t>ва и активно проявлять себя в творчестве (мотивация);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общекультурное и личностное развитие учащегося; фор</w:t>
      </w:r>
      <w:r w:rsidRPr="00E1095E">
        <w:rPr>
          <w:color w:val="000000"/>
          <w:sz w:val="20"/>
          <w:szCs w:val="20"/>
        </w:rPr>
        <w:softHyphen/>
        <w:t>мирование графической грамоты и учебных действий, обеспечивающих успешное усвоение содержания предме</w:t>
      </w:r>
      <w:r w:rsidRPr="00E1095E">
        <w:rPr>
          <w:color w:val="000000"/>
          <w:sz w:val="20"/>
          <w:szCs w:val="20"/>
        </w:rPr>
        <w:softHyphen/>
        <w:t>та (практика и восприятие);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воспитание познавательной культуры в разных видах изо</w:t>
      </w:r>
      <w:r w:rsidRPr="00E1095E">
        <w:rPr>
          <w:color w:val="000000"/>
          <w:sz w:val="20"/>
          <w:szCs w:val="20"/>
        </w:rPr>
        <w:softHyphen/>
        <w:t>бразительной деятельности (живопись, графика, скульп</w:t>
      </w:r>
      <w:r w:rsidRPr="00E1095E">
        <w:rPr>
          <w:color w:val="000000"/>
          <w:sz w:val="20"/>
          <w:szCs w:val="20"/>
        </w:rPr>
        <w:softHyphen/>
        <w:t>тура, архитектура, декоративно-прикладное и народное искусство) в соответствии с возрастными возможностями учащихся; духовно-нравственное и интеллектуальное вос</w:t>
      </w:r>
      <w:r w:rsidRPr="00E1095E">
        <w:rPr>
          <w:color w:val="000000"/>
          <w:sz w:val="20"/>
          <w:szCs w:val="20"/>
        </w:rPr>
        <w:softHyphen/>
        <w:t xml:space="preserve">питание в условиях интегрированного обучения и </w:t>
      </w:r>
      <w:proofErr w:type="spellStart"/>
      <w:r w:rsidRPr="00E1095E">
        <w:rPr>
          <w:color w:val="000000"/>
          <w:sz w:val="20"/>
          <w:szCs w:val="20"/>
        </w:rPr>
        <w:t>полихудожественного</w:t>
      </w:r>
      <w:proofErr w:type="spellEnd"/>
      <w:r w:rsidRPr="00E1095E">
        <w:rPr>
          <w:color w:val="000000"/>
          <w:sz w:val="20"/>
          <w:szCs w:val="20"/>
        </w:rPr>
        <w:t xml:space="preserve"> воспитания;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воспитание патриотических чувств, развитие желания осваивать национальные традиции;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развитие основ научных знаний об окружающей действи</w:t>
      </w:r>
      <w:r w:rsidRPr="00E1095E">
        <w:rPr>
          <w:color w:val="000000"/>
          <w:sz w:val="20"/>
          <w:szCs w:val="20"/>
        </w:rPr>
        <w:softHyphen/>
        <w:t>тельности и искусстве, о взаимосвязях объектов;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совершенствование индивидуальных способностей;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ind w:left="240"/>
        <w:jc w:val="both"/>
        <w:rPr>
          <w:color w:val="000000"/>
          <w:sz w:val="20"/>
          <w:szCs w:val="20"/>
        </w:rPr>
      </w:pPr>
      <w:r w:rsidRPr="00E1095E">
        <w:rPr>
          <w:color w:val="000000"/>
          <w:sz w:val="20"/>
          <w:szCs w:val="20"/>
        </w:rPr>
        <w:lastRenderedPageBreak/>
        <w:t>•  формирование умения планировать свою деятельность и культуру труда; развитие эмоционально-ценностного восприятия произведений искусства, эстетического кру</w:t>
      </w:r>
      <w:r w:rsidRPr="00E1095E">
        <w:rPr>
          <w:color w:val="000000"/>
          <w:sz w:val="20"/>
          <w:szCs w:val="20"/>
        </w:rPr>
        <w:softHyphen/>
        <w:t>гозора, эстетической культуры личности, интереса к худо</w:t>
      </w:r>
      <w:r w:rsidRPr="00E1095E">
        <w:rPr>
          <w:color w:val="000000"/>
          <w:sz w:val="20"/>
          <w:szCs w:val="20"/>
        </w:rPr>
        <w:softHyphen/>
        <w:t xml:space="preserve">жественной культуре; формирование умения оценивать с художественной точки зрения произведения искусства.   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ind w:left="240"/>
        <w:jc w:val="center"/>
        <w:rPr>
          <w:b/>
          <w:color w:val="000000"/>
          <w:sz w:val="20"/>
          <w:szCs w:val="20"/>
        </w:rPr>
      </w:pP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ind w:left="240"/>
        <w:jc w:val="center"/>
        <w:rPr>
          <w:b/>
          <w:color w:val="000000"/>
          <w:sz w:val="20"/>
          <w:szCs w:val="20"/>
        </w:rPr>
      </w:pPr>
    </w:p>
    <w:p w:rsidR="008269E3" w:rsidRPr="00E1095E" w:rsidRDefault="008269E3" w:rsidP="00E1095E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E1095E">
        <w:rPr>
          <w:b/>
          <w:color w:val="000000"/>
          <w:sz w:val="20"/>
          <w:szCs w:val="20"/>
        </w:rPr>
        <w:t xml:space="preserve">Личностные, </w:t>
      </w:r>
      <w:proofErr w:type="spellStart"/>
      <w:r w:rsidRPr="00E1095E">
        <w:rPr>
          <w:b/>
          <w:color w:val="000000"/>
          <w:sz w:val="20"/>
          <w:szCs w:val="20"/>
        </w:rPr>
        <w:t>метапредметные</w:t>
      </w:r>
      <w:proofErr w:type="spellEnd"/>
      <w:r w:rsidRPr="00E1095E">
        <w:rPr>
          <w:b/>
          <w:color w:val="000000"/>
          <w:sz w:val="20"/>
          <w:szCs w:val="20"/>
        </w:rPr>
        <w:t xml:space="preserve"> и предметные результаты освоения курса «Изобразительное искусство»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b/>
          <w:bCs/>
          <w:color w:val="000000"/>
          <w:sz w:val="20"/>
          <w:szCs w:val="20"/>
        </w:rPr>
        <w:t>Личностные результаты: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целостное, гармоничное восприятие мира;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интерес к окружающей природе, к наблюдениям за при</w:t>
      </w:r>
      <w:r w:rsidRPr="00E1095E">
        <w:rPr>
          <w:color w:val="000000"/>
          <w:sz w:val="20"/>
          <w:szCs w:val="20"/>
        </w:rPr>
        <w:softHyphen/>
        <w:t>родными явлениями;</w:t>
      </w:r>
    </w:p>
    <w:p w:rsidR="008269E3" w:rsidRPr="00E1095E" w:rsidRDefault="008269E3" w:rsidP="008269E3">
      <w:pPr>
        <w:rPr>
          <w:color w:val="000000"/>
          <w:sz w:val="20"/>
          <w:szCs w:val="20"/>
        </w:rPr>
      </w:pPr>
      <w:r w:rsidRPr="00E1095E">
        <w:rPr>
          <w:color w:val="000000"/>
          <w:sz w:val="20"/>
          <w:szCs w:val="20"/>
        </w:rPr>
        <w:t>•  умение формулировать, осознавать, передавать своё на</w:t>
      </w:r>
      <w:r w:rsidRPr="00E1095E">
        <w:rPr>
          <w:color w:val="000000"/>
          <w:sz w:val="20"/>
          <w:szCs w:val="20"/>
        </w:rPr>
        <w:softHyphen/>
        <w:t xml:space="preserve">строение, впечатление от </w:t>
      </w:r>
      <w:proofErr w:type="gramStart"/>
      <w:r w:rsidRPr="00E1095E">
        <w:rPr>
          <w:color w:val="000000"/>
          <w:sz w:val="20"/>
          <w:szCs w:val="20"/>
        </w:rPr>
        <w:t>увиденного</w:t>
      </w:r>
      <w:proofErr w:type="gramEnd"/>
      <w:r w:rsidRPr="00E1095E">
        <w:rPr>
          <w:color w:val="000000"/>
          <w:sz w:val="20"/>
          <w:szCs w:val="20"/>
        </w:rPr>
        <w:t xml:space="preserve"> в природе, в окру</w:t>
      </w:r>
      <w:r w:rsidRPr="00E1095E">
        <w:rPr>
          <w:color w:val="000000"/>
          <w:sz w:val="20"/>
          <w:szCs w:val="20"/>
        </w:rPr>
        <w:softHyphen/>
        <w:t>жающей действительности;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способность выражать свои чувства, вызванные состояни</w:t>
      </w:r>
      <w:r w:rsidRPr="00E1095E">
        <w:rPr>
          <w:color w:val="000000"/>
          <w:sz w:val="20"/>
          <w:szCs w:val="20"/>
        </w:rPr>
        <w:softHyphen/>
        <w:t>ем природы;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способность различать звуки окружающего мира (пение птиц, шум ветра и деревьев, стук дождя, жужжание насеко</w:t>
      </w:r>
      <w:r w:rsidRPr="00E1095E">
        <w:rPr>
          <w:color w:val="000000"/>
          <w:sz w:val="20"/>
          <w:szCs w:val="20"/>
        </w:rPr>
        <w:softHyphen/>
        <w:t>мых, уличный гул, различные звуки машин, голоса людей в доме, в школе, в лесу);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представление о том, что у каждого живого существа своё жизненное пространство;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самостоятельная мотивация своей деятельности, опреде</w:t>
      </w:r>
      <w:r w:rsidRPr="00E1095E">
        <w:rPr>
          <w:color w:val="000000"/>
          <w:sz w:val="20"/>
          <w:szCs w:val="20"/>
        </w:rPr>
        <w:softHyphen/>
        <w:t>ление цели работы (задания) и выделение её этапов;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умение доводить работу до конца;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способность предвидеть результат своей деятельности;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адекватная оценка результатов своей деятельности;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способность работать в коллективе;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умение работать индивидуально и в малых группах;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готовность слушать собеседника, вести диалог, аргументи</w:t>
      </w:r>
      <w:r w:rsidRPr="00E1095E">
        <w:rPr>
          <w:color w:val="000000"/>
          <w:sz w:val="20"/>
          <w:szCs w:val="20"/>
        </w:rPr>
        <w:softHyphen/>
        <w:t>рованно отстаивать собственное мнение.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E1095E">
        <w:rPr>
          <w:b/>
          <w:bCs/>
          <w:color w:val="000000"/>
          <w:sz w:val="20"/>
          <w:szCs w:val="20"/>
        </w:rPr>
        <w:t>Метапредметные</w:t>
      </w:r>
      <w:proofErr w:type="spellEnd"/>
      <w:r w:rsidRPr="00E1095E">
        <w:rPr>
          <w:b/>
          <w:bCs/>
          <w:color w:val="000000"/>
          <w:sz w:val="20"/>
          <w:szCs w:val="20"/>
        </w:rPr>
        <w:t xml:space="preserve"> результаты: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постановка учебной задачи и контроль её выполнения (умение доводить дело до конца);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принятие и удержание цели задания в процессе его выпол</w:t>
      </w:r>
      <w:r w:rsidRPr="00E1095E">
        <w:rPr>
          <w:color w:val="000000"/>
          <w:sz w:val="20"/>
          <w:szCs w:val="20"/>
        </w:rPr>
        <w:softHyphen/>
        <w:t>нения;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самостоятельная мотивация учебно-познавательного про</w:t>
      </w:r>
      <w:r w:rsidRPr="00E1095E">
        <w:rPr>
          <w:color w:val="000000"/>
          <w:sz w:val="20"/>
          <w:szCs w:val="20"/>
        </w:rPr>
        <w:softHyphen/>
        <w:t>цесса;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самостоятельная мотивация своей деятельности, опреде</w:t>
      </w:r>
      <w:r w:rsidRPr="00E1095E">
        <w:rPr>
          <w:color w:val="000000"/>
          <w:sz w:val="20"/>
          <w:szCs w:val="20"/>
        </w:rPr>
        <w:softHyphen/>
        <w:t>ление цели работы (задания) и выделение её этапов;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умение проектировать (планировать) самостоятельную дея</w:t>
      </w:r>
      <w:r w:rsidRPr="00E1095E">
        <w:rPr>
          <w:color w:val="000000"/>
          <w:sz w:val="20"/>
          <w:szCs w:val="20"/>
        </w:rPr>
        <w:softHyphen/>
        <w:t>тельность в соответствии с предлагаемой учебной задачей;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умение критически оценивать результат своей работы и ра</w:t>
      </w:r>
      <w:r w:rsidRPr="00E1095E">
        <w:rPr>
          <w:color w:val="000000"/>
          <w:sz w:val="20"/>
          <w:szCs w:val="20"/>
        </w:rPr>
        <w:softHyphen/>
        <w:t>боты одноклассников на основе приобретённых знаний;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умение применять приобретённые знания по одному предмет)' при изучении других общеобразовательных дис</w:t>
      </w:r>
      <w:r w:rsidRPr="00E1095E">
        <w:rPr>
          <w:color w:val="000000"/>
          <w:sz w:val="20"/>
          <w:szCs w:val="20"/>
        </w:rPr>
        <w:softHyphen/>
        <w:t>циплин;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умение выполнять по образцу и самостоятельно действия при решении отдельных учебно-творческих задач;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умение проводить самостоятельные исследования;</w:t>
      </w:r>
    </w:p>
    <w:p w:rsidR="008269E3" w:rsidRPr="00E1095E" w:rsidRDefault="008269E3" w:rsidP="008269E3">
      <w:pPr>
        <w:rPr>
          <w:color w:val="000000"/>
          <w:sz w:val="20"/>
          <w:szCs w:val="20"/>
        </w:rPr>
      </w:pPr>
      <w:r w:rsidRPr="00E1095E">
        <w:rPr>
          <w:color w:val="000000"/>
          <w:sz w:val="20"/>
          <w:szCs w:val="20"/>
        </w:rPr>
        <w:t>•  умение проектировать (планировать) самостоятельную деятельность в соответствии с предлагаемой учебной за</w:t>
      </w:r>
      <w:r w:rsidRPr="00E1095E">
        <w:rPr>
          <w:color w:val="000000"/>
          <w:sz w:val="20"/>
          <w:szCs w:val="20"/>
        </w:rPr>
        <w:softHyphen/>
        <w:t>дачей;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 xml:space="preserve">  умение критически оценивать результат своей работы и работы одноклассников на основе приобретённых знаний;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умение находить нужную информацию в Интернете;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участие в тематических обсуждениях и выражение своих предложений;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умение формулировать ответ на вопрос в соответствии с заданным смысловым (логическим) содержанием;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обогащение словарного запаса, развитие умения описы</w:t>
      </w:r>
      <w:r w:rsidRPr="00E1095E">
        <w:rPr>
          <w:color w:val="000000"/>
          <w:sz w:val="20"/>
          <w:szCs w:val="20"/>
        </w:rPr>
        <w:softHyphen/>
        <w:t>вать словами характер звуков, которые «живут» в различ</w:t>
      </w:r>
      <w:r w:rsidRPr="00E1095E">
        <w:rPr>
          <w:color w:val="000000"/>
          <w:sz w:val="20"/>
          <w:szCs w:val="20"/>
        </w:rPr>
        <w:softHyphen/>
        <w:t>ных уголках природы, понимать связь между звуками в му</w:t>
      </w:r>
      <w:r w:rsidRPr="00E1095E">
        <w:rPr>
          <w:color w:val="000000"/>
          <w:sz w:val="20"/>
          <w:szCs w:val="20"/>
        </w:rPr>
        <w:softHyphen/>
        <w:t>зыкальном произведении, словами в поэзии и прозе;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умение пересказывать небольшие тексты (сказки, расска</w:t>
      </w:r>
      <w:r w:rsidRPr="00E1095E">
        <w:rPr>
          <w:color w:val="000000"/>
          <w:sz w:val="20"/>
          <w:szCs w:val="20"/>
        </w:rPr>
        <w:softHyphen/>
        <w:t>зы), вычленять сюжет, сочинять собственный сюжет, соз</w:t>
      </w:r>
      <w:r w:rsidRPr="00E1095E">
        <w:rPr>
          <w:color w:val="000000"/>
          <w:sz w:val="20"/>
          <w:szCs w:val="20"/>
        </w:rPr>
        <w:softHyphen/>
        <w:t>давать мини-рассказы по своему сюжету;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понимание и передача своих впечатлений от услышанно</w:t>
      </w:r>
      <w:r w:rsidRPr="00E1095E">
        <w:rPr>
          <w:color w:val="000000"/>
          <w:sz w:val="20"/>
          <w:szCs w:val="20"/>
        </w:rPr>
        <w:softHyphen/>
        <w:t>го, увиденного, прочитанного (в музыке, литературе, на</w:t>
      </w:r>
      <w:r w:rsidRPr="00E1095E">
        <w:rPr>
          <w:color w:val="000000"/>
          <w:sz w:val="20"/>
          <w:szCs w:val="20"/>
        </w:rPr>
        <w:softHyphen/>
        <w:t>родной речи, разных видах и жанрах искусства);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умение сопоставить события, о которых идёт речь в про</w:t>
      </w:r>
      <w:r w:rsidRPr="00E1095E">
        <w:rPr>
          <w:color w:val="000000"/>
          <w:sz w:val="20"/>
          <w:szCs w:val="20"/>
        </w:rPr>
        <w:softHyphen/>
        <w:t>изведении, с собственным жизненным опытом, выделе</w:t>
      </w:r>
      <w:r w:rsidRPr="00E1095E">
        <w:rPr>
          <w:color w:val="000000"/>
          <w:sz w:val="20"/>
          <w:szCs w:val="20"/>
        </w:rPr>
        <w:softHyphen/>
        <w:t>ние общего и различного между ними;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умение объяснить, чем похожи и чем различаются тради</w:t>
      </w:r>
      <w:r w:rsidRPr="00E1095E">
        <w:rPr>
          <w:color w:val="000000"/>
          <w:sz w:val="20"/>
          <w:szCs w:val="20"/>
        </w:rPr>
        <w:softHyphen/>
        <w:t>ции разных народов в сказках, орнаменте, оформлении жилища, в обустройстве дома в целом.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b/>
          <w:bCs/>
          <w:color w:val="000000"/>
          <w:sz w:val="20"/>
          <w:szCs w:val="20"/>
        </w:rPr>
        <w:lastRenderedPageBreak/>
        <w:t>Предметные результаты: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 xml:space="preserve">•  </w:t>
      </w:r>
      <w:proofErr w:type="spellStart"/>
      <w:r w:rsidRPr="00E1095E">
        <w:rPr>
          <w:color w:val="000000"/>
          <w:sz w:val="20"/>
          <w:szCs w:val="20"/>
        </w:rPr>
        <w:t>сформированность</w:t>
      </w:r>
      <w:proofErr w:type="spellEnd"/>
      <w:r w:rsidRPr="00E1095E">
        <w:rPr>
          <w:color w:val="000000"/>
          <w:sz w:val="20"/>
          <w:szCs w:val="20"/>
        </w:rPr>
        <w:t xml:space="preserve"> представлений об искусстве, о связи искусства с действительностью и умение объяснить это на доступном возрасту уровне;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умение анализировать и сравнивать произведения искус</w:t>
      </w:r>
      <w:r w:rsidRPr="00E1095E">
        <w:rPr>
          <w:color w:val="000000"/>
          <w:sz w:val="20"/>
          <w:szCs w:val="20"/>
        </w:rPr>
        <w:softHyphen/>
        <w:t>ства по настроению, которое они вызывают, элементарно оценивать их с точки зрения эмоционального содер</w:t>
      </w:r>
      <w:r w:rsidRPr="00E1095E">
        <w:rPr>
          <w:color w:val="000000"/>
          <w:sz w:val="20"/>
          <w:szCs w:val="20"/>
        </w:rPr>
        <w:softHyphen/>
        <w:t>жания;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умение сравнивать описания, произведения искусства на одну тему;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способность обосновывать своё суждение, подбирать сло</w:t>
      </w:r>
      <w:r w:rsidRPr="00E1095E">
        <w:rPr>
          <w:color w:val="000000"/>
          <w:sz w:val="20"/>
          <w:szCs w:val="20"/>
        </w:rPr>
        <w:softHyphen/>
        <w:t>ва для характеристики своего эмоционального состояния и героя произведения искусства;</w:t>
      </w:r>
    </w:p>
    <w:p w:rsidR="008269E3" w:rsidRPr="00E1095E" w:rsidRDefault="008269E3" w:rsidP="008269E3">
      <w:pPr>
        <w:rPr>
          <w:color w:val="000000"/>
          <w:sz w:val="20"/>
          <w:szCs w:val="20"/>
        </w:rPr>
      </w:pPr>
      <w:r w:rsidRPr="00E1095E">
        <w:rPr>
          <w:color w:val="000000"/>
          <w:sz w:val="20"/>
          <w:szCs w:val="20"/>
        </w:rPr>
        <w:t>•  умение высказывать предположения о сюжете по иллюст</w:t>
      </w:r>
      <w:r w:rsidRPr="00E1095E">
        <w:rPr>
          <w:color w:val="000000"/>
          <w:sz w:val="20"/>
          <w:szCs w:val="20"/>
        </w:rPr>
        <w:softHyphen/>
        <w:t>рации (самостоятельное развитие сюжета), рассказывать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о своём любимом произведении искусства, герое, карти</w:t>
      </w:r>
      <w:r w:rsidRPr="00E1095E">
        <w:rPr>
          <w:color w:val="000000"/>
          <w:sz w:val="20"/>
          <w:szCs w:val="20"/>
        </w:rPr>
        <w:softHyphen/>
        <w:t>не, спектакле, книге;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умение фиксировать своё эмоциональное состояние, воз</w:t>
      </w:r>
      <w:r w:rsidRPr="00E1095E">
        <w:rPr>
          <w:color w:val="000000"/>
          <w:sz w:val="20"/>
          <w:szCs w:val="20"/>
        </w:rPr>
        <w:softHyphen/>
        <w:t>никшее во время восприятия произведения искусства;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 xml:space="preserve">•  </w:t>
      </w:r>
      <w:proofErr w:type="spellStart"/>
      <w:r w:rsidRPr="00E1095E">
        <w:rPr>
          <w:color w:val="000000"/>
          <w:sz w:val="20"/>
          <w:szCs w:val="20"/>
        </w:rPr>
        <w:t>сформированность</w:t>
      </w:r>
      <w:proofErr w:type="spellEnd"/>
      <w:r w:rsidRPr="00E1095E">
        <w:rPr>
          <w:color w:val="000000"/>
          <w:sz w:val="20"/>
          <w:szCs w:val="20"/>
        </w:rPr>
        <w:t xml:space="preserve"> представлений о природном про</w:t>
      </w:r>
      <w:r w:rsidRPr="00E1095E">
        <w:rPr>
          <w:color w:val="000000"/>
          <w:sz w:val="20"/>
          <w:szCs w:val="20"/>
        </w:rPr>
        <w:softHyphen/>
        <w:t>странстве и архитектуре разных народов;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 xml:space="preserve">•  </w:t>
      </w:r>
      <w:proofErr w:type="spellStart"/>
      <w:r w:rsidRPr="00E1095E">
        <w:rPr>
          <w:color w:val="000000"/>
          <w:sz w:val="20"/>
          <w:szCs w:val="20"/>
        </w:rPr>
        <w:t>сформированность</w:t>
      </w:r>
      <w:proofErr w:type="spellEnd"/>
      <w:r w:rsidRPr="00E1095E">
        <w:rPr>
          <w:color w:val="000000"/>
          <w:sz w:val="20"/>
          <w:szCs w:val="20"/>
        </w:rPr>
        <w:t xml:space="preserve"> представлений о связи архитектуры с природой, знаний архитектурных памятников своего ре</w:t>
      </w:r>
      <w:r w:rsidRPr="00E1095E">
        <w:rPr>
          <w:color w:val="000000"/>
          <w:sz w:val="20"/>
          <w:szCs w:val="20"/>
        </w:rPr>
        <w:softHyphen/>
        <w:t>гиона, их истории;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активное участие в обсуждении роли искусства в жизни об</w:t>
      </w:r>
      <w:r w:rsidRPr="00E1095E">
        <w:rPr>
          <w:color w:val="000000"/>
          <w:sz w:val="20"/>
          <w:szCs w:val="20"/>
        </w:rPr>
        <w:softHyphen/>
        <w:t>щества и человека;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понимание влияния природного окружения на художест</w:t>
      </w:r>
      <w:r w:rsidRPr="00E1095E">
        <w:rPr>
          <w:color w:val="000000"/>
          <w:sz w:val="20"/>
          <w:szCs w:val="20"/>
        </w:rPr>
        <w:softHyphen/>
        <w:t>венное творчество и понимание природы как основы всей жизни человечества;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понимание зависимости народного искусства от природ</w:t>
      </w:r>
      <w:r w:rsidRPr="00E1095E">
        <w:rPr>
          <w:color w:val="000000"/>
          <w:sz w:val="20"/>
          <w:szCs w:val="20"/>
        </w:rPr>
        <w:softHyphen/>
        <w:t>ных и климатических особенностей местности, его связи с культурными традициями, мировоззрением народа;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умение объяснить, чем похожи и чем различаются тради</w:t>
      </w:r>
      <w:r w:rsidRPr="00E1095E">
        <w:rPr>
          <w:color w:val="000000"/>
          <w:sz w:val="20"/>
          <w:szCs w:val="20"/>
        </w:rPr>
        <w:softHyphen/>
        <w:t>ции разных народов в сказках, орнаменте, оформлении жилища, в обустройстве дома в целом;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умение создавать образный портрет героя в разных видах и жанрах искусства — словесном, изобразительном, пла</w:t>
      </w:r>
      <w:r w:rsidRPr="00E1095E">
        <w:rPr>
          <w:color w:val="000000"/>
          <w:sz w:val="20"/>
          <w:szCs w:val="20"/>
        </w:rPr>
        <w:softHyphen/>
        <w:t>стическом, музыкальном;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умение развивать предложенную сюжетную линию (сочи</w:t>
      </w:r>
      <w:r w:rsidRPr="00E1095E">
        <w:rPr>
          <w:color w:val="000000"/>
          <w:sz w:val="20"/>
          <w:szCs w:val="20"/>
        </w:rPr>
        <w:softHyphen/>
        <w:t>нение общей сказки, пьесы и т. п.);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 xml:space="preserve">•  </w:t>
      </w:r>
      <w:proofErr w:type="spellStart"/>
      <w:r w:rsidRPr="00E1095E">
        <w:rPr>
          <w:color w:val="000000"/>
          <w:sz w:val="20"/>
          <w:szCs w:val="20"/>
        </w:rPr>
        <w:t>сформированность</w:t>
      </w:r>
      <w:proofErr w:type="spellEnd"/>
      <w:r w:rsidRPr="00E1095E">
        <w:rPr>
          <w:color w:val="000000"/>
          <w:sz w:val="20"/>
          <w:szCs w:val="20"/>
        </w:rPr>
        <w:t xml:space="preserve"> навыков использования средств компь</w:t>
      </w:r>
      <w:r w:rsidRPr="00E1095E">
        <w:rPr>
          <w:color w:val="000000"/>
          <w:sz w:val="20"/>
          <w:szCs w:val="20"/>
        </w:rPr>
        <w:softHyphen/>
        <w:t>ютерной графики в разных видах творческой деятельности;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умение выражать в беседе своё отношение к произведени</w:t>
      </w:r>
      <w:r w:rsidRPr="00E1095E">
        <w:rPr>
          <w:color w:val="000000"/>
          <w:sz w:val="20"/>
          <w:szCs w:val="20"/>
        </w:rPr>
        <w:softHyphen/>
        <w:t>ям разных видов искусства (изобразительного, музыкаль</w:t>
      </w:r>
      <w:r w:rsidRPr="00E1095E">
        <w:rPr>
          <w:color w:val="000000"/>
          <w:sz w:val="20"/>
          <w:szCs w:val="20"/>
        </w:rPr>
        <w:softHyphen/>
        <w:t>ного; хореографии, литературы), понимать специфику выразительного языка каждого из них;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умение выбирать выразительные средства для реализации творческого замысла;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умение сравнивать произведения на одну тему, относящие</w:t>
      </w:r>
      <w:r w:rsidRPr="00E1095E">
        <w:rPr>
          <w:color w:val="000000"/>
          <w:sz w:val="20"/>
          <w:szCs w:val="20"/>
        </w:rPr>
        <w:softHyphen/>
        <w:t>ся к разным видам и жанрам искусства;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095E">
        <w:rPr>
          <w:color w:val="000000"/>
          <w:sz w:val="20"/>
          <w:szCs w:val="20"/>
        </w:rPr>
        <w:t>•  умение распознавать выразительные средства, использо</w:t>
      </w:r>
      <w:r w:rsidRPr="00E1095E">
        <w:rPr>
          <w:color w:val="000000"/>
          <w:sz w:val="20"/>
          <w:szCs w:val="20"/>
        </w:rPr>
        <w:softHyphen/>
        <w:t>ванные автором для создания художественного образа, вы</w:t>
      </w:r>
      <w:r w:rsidRPr="00E1095E">
        <w:rPr>
          <w:color w:val="000000"/>
          <w:sz w:val="20"/>
          <w:szCs w:val="20"/>
        </w:rPr>
        <w:softHyphen/>
        <w:t>ражения идеи произведения;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 w:rsidRPr="00E1095E">
        <w:rPr>
          <w:color w:val="000000"/>
          <w:sz w:val="20"/>
          <w:szCs w:val="20"/>
        </w:rPr>
        <w:t>•  умение использовать элементы импровизации для реше</w:t>
      </w:r>
      <w:r w:rsidRPr="00E1095E">
        <w:rPr>
          <w:color w:val="000000"/>
          <w:sz w:val="20"/>
          <w:szCs w:val="20"/>
        </w:rPr>
        <w:softHyphen/>
        <w:t>ния творческих задач.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ind w:left="240"/>
        <w:jc w:val="both"/>
        <w:rPr>
          <w:b/>
          <w:sz w:val="20"/>
          <w:szCs w:val="20"/>
        </w:rPr>
      </w:pP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</w:p>
    <w:p w:rsidR="008269E3" w:rsidRPr="00E1095E" w:rsidRDefault="008269E3" w:rsidP="00E1095E">
      <w:pPr>
        <w:shd w:val="clear" w:color="auto" w:fill="FFFFFF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E1095E">
        <w:rPr>
          <w:b/>
          <w:color w:val="000000"/>
          <w:sz w:val="20"/>
          <w:szCs w:val="20"/>
        </w:rPr>
        <w:t>Содержание программы</w:t>
      </w:r>
    </w:p>
    <w:p w:rsidR="008269E3" w:rsidRPr="00E1095E" w:rsidRDefault="008269E3" w:rsidP="008269E3">
      <w:pPr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E1095E">
        <w:rPr>
          <w:b/>
          <w:bCs/>
          <w:i/>
          <w:iCs/>
          <w:color w:val="000000"/>
          <w:sz w:val="20"/>
          <w:szCs w:val="20"/>
        </w:rPr>
        <w:t>Развитие дифференцированного зрения: перенос на</w:t>
      </w:r>
      <w:r w:rsidRPr="00E1095E">
        <w:rPr>
          <w:b/>
          <w:bCs/>
          <w:i/>
          <w:iCs/>
          <w:color w:val="000000"/>
          <w:sz w:val="20"/>
          <w:szCs w:val="20"/>
        </w:rPr>
        <w:softHyphen/>
        <w:t>блюдаемого в художественную форму (изобразитель</w:t>
      </w:r>
      <w:r w:rsidRPr="00E1095E">
        <w:rPr>
          <w:b/>
          <w:bCs/>
          <w:i/>
          <w:iCs/>
          <w:color w:val="000000"/>
          <w:sz w:val="20"/>
          <w:szCs w:val="20"/>
        </w:rPr>
        <w:softHyphen/>
        <w:t>ное искусство и окружающий мир) (17 часов).</w:t>
      </w:r>
    </w:p>
    <w:p w:rsidR="008269E3" w:rsidRPr="00E1095E" w:rsidRDefault="008269E3" w:rsidP="008269E3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E1095E">
        <w:rPr>
          <w:rFonts w:ascii="Times New Roman" w:hAnsi="Times New Roman"/>
          <w:sz w:val="20"/>
          <w:szCs w:val="20"/>
        </w:rPr>
        <w:t>Овладение основами языка живописи и графики. Передача разнообразия и красоты природы средствами живописи, гра</w:t>
      </w:r>
      <w:r w:rsidRPr="00E1095E">
        <w:rPr>
          <w:rFonts w:ascii="Times New Roman" w:hAnsi="Times New Roman"/>
          <w:sz w:val="20"/>
          <w:szCs w:val="20"/>
        </w:rPr>
        <w:softHyphen/>
        <w:t>фики. Изображение природного пейзажа в жанровых сценах, натюрморте, иллюстрациях. Передача ритмического своеобра</w:t>
      </w:r>
      <w:r w:rsidRPr="00E1095E">
        <w:rPr>
          <w:rFonts w:ascii="Times New Roman" w:hAnsi="Times New Roman"/>
          <w:sz w:val="20"/>
          <w:szCs w:val="20"/>
        </w:rPr>
        <w:softHyphen/>
        <w:t>зия природного ландшафта с помощью выразительных средств изобразительного искусства. Создание цветовых графических композиций в технике компьютерной графики. Запечатление объектов природы с помощью фотоаппарата. Понимание и изо</w:t>
      </w:r>
      <w:r w:rsidRPr="00E1095E">
        <w:rPr>
          <w:rFonts w:ascii="Times New Roman" w:hAnsi="Times New Roman"/>
          <w:sz w:val="20"/>
          <w:szCs w:val="20"/>
        </w:rPr>
        <w:softHyphen/>
        <w:t xml:space="preserve">бражение природного ритма. Отделение главного </w:t>
      </w:r>
      <w:proofErr w:type="gramStart"/>
      <w:r w:rsidRPr="00E1095E">
        <w:rPr>
          <w:rFonts w:ascii="Times New Roman" w:hAnsi="Times New Roman"/>
          <w:sz w:val="20"/>
          <w:szCs w:val="20"/>
        </w:rPr>
        <w:t>от</w:t>
      </w:r>
      <w:proofErr w:type="gramEnd"/>
      <w:r w:rsidRPr="00E1095E">
        <w:rPr>
          <w:rFonts w:ascii="Times New Roman" w:hAnsi="Times New Roman"/>
          <w:sz w:val="20"/>
          <w:szCs w:val="20"/>
        </w:rPr>
        <w:t xml:space="preserve"> второсте</w:t>
      </w:r>
      <w:r w:rsidRPr="00E1095E">
        <w:rPr>
          <w:rFonts w:ascii="Times New Roman" w:hAnsi="Times New Roman"/>
          <w:sz w:val="20"/>
          <w:szCs w:val="20"/>
        </w:rPr>
        <w:softHyphen/>
        <w:t>пенного. Выделение композиционного центра. Создание ком</w:t>
      </w:r>
      <w:r w:rsidRPr="00E1095E">
        <w:rPr>
          <w:rFonts w:ascii="Times New Roman" w:hAnsi="Times New Roman"/>
          <w:sz w:val="20"/>
          <w:szCs w:val="20"/>
        </w:rPr>
        <w:softHyphen/>
        <w:t>позиции на плоскости на заданную тему. Выбор формата в зави</w:t>
      </w:r>
      <w:r w:rsidRPr="00E1095E">
        <w:rPr>
          <w:rFonts w:ascii="Times New Roman" w:hAnsi="Times New Roman"/>
          <w:sz w:val="20"/>
          <w:szCs w:val="20"/>
        </w:rPr>
        <w:softHyphen/>
        <w:t>симости от темы и содержания. Выбор художественных материалов. Создание эскизов будущей работы с помощью ком</w:t>
      </w:r>
      <w:r w:rsidRPr="00E1095E">
        <w:rPr>
          <w:rFonts w:ascii="Times New Roman" w:hAnsi="Times New Roman"/>
          <w:sz w:val="20"/>
          <w:szCs w:val="20"/>
        </w:rPr>
        <w:softHyphen/>
        <w:t>пьютерной графики. Передача воздушной перспективы графи</w:t>
      </w:r>
      <w:r w:rsidRPr="00E1095E">
        <w:rPr>
          <w:rFonts w:ascii="Times New Roman" w:hAnsi="Times New Roman"/>
          <w:sz w:val="20"/>
          <w:szCs w:val="20"/>
        </w:rPr>
        <w:softHyphen/>
        <w:t xml:space="preserve">ческими средствами. Выбор и освоение картинной плоскости </w:t>
      </w:r>
      <w:r w:rsidRPr="00E1095E">
        <w:rPr>
          <w:rFonts w:ascii="Times New Roman" w:hAnsi="Times New Roman"/>
          <w:b/>
          <w:bCs/>
          <w:sz w:val="20"/>
          <w:szCs w:val="20"/>
        </w:rPr>
        <w:t xml:space="preserve">в </w:t>
      </w:r>
      <w:r w:rsidRPr="00E1095E">
        <w:rPr>
          <w:rFonts w:ascii="Times New Roman" w:hAnsi="Times New Roman"/>
          <w:sz w:val="20"/>
          <w:szCs w:val="20"/>
        </w:rPr>
        <w:t>зависимости от творческого замысла. Использование в рабо</w:t>
      </w:r>
      <w:r w:rsidRPr="00E1095E">
        <w:rPr>
          <w:rFonts w:ascii="Times New Roman" w:hAnsi="Times New Roman"/>
          <w:sz w:val="20"/>
          <w:szCs w:val="20"/>
        </w:rPr>
        <w:softHyphen/>
        <w:t>те средств компьютерной графики. Эксперименты с цветом: выполнение растяжек, получение новых неожиданных цветов. Создание плавных переходов цвета. Овладение приёмами само</w:t>
      </w:r>
      <w:r w:rsidRPr="00E1095E">
        <w:rPr>
          <w:rFonts w:ascii="Times New Roman" w:hAnsi="Times New Roman"/>
          <w:sz w:val="20"/>
          <w:szCs w:val="20"/>
        </w:rPr>
        <w:softHyphen/>
        <w:t>стоятельного составления натюрморта. Изображение с натуры предметов конструктивной формы. Сознательный выбор фор</w:t>
      </w:r>
      <w:r w:rsidRPr="00E1095E">
        <w:rPr>
          <w:rFonts w:ascii="Times New Roman" w:hAnsi="Times New Roman"/>
          <w:sz w:val="20"/>
          <w:szCs w:val="20"/>
        </w:rPr>
        <w:softHyphen/>
        <w:t xml:space="preserve">мата, преодоление </w:t>
      </w:r>
      <w:proofErr w:type="spellStart"/>
      <w:r w:rsidRPr="00E1095E">
        <w:rPr>
          <w:rFonts w:ascii="Times New Roman" w:hAnsi="Times New Roman"/>
          <w:sz w:val="20"/>
          <w:szCs w:val="20"/>
        </w:rPr>
        <w:t>измельчённости</w:t>
      </w:r>
      <w:proofErr w:type="spellEnd"/>
      <w:r w:rsidRPr="00E1095E">
        <w:rPr>
          <w:rFonts w:ascii="Times New Roman" w:hAnsi="Times New Roman"/>
          <w:sz w:val="20"/>
          <w:szCs w:val="20"/>
        </w:rPr>
        <w:t xml:space="preserve"> изображения. Передача смысловой связи предметов в натюрморте. Передача движе</w:t>
      </w:r>
      <w:r w:rsidRPr="00E1095E">
        <w:rPr>
          <w:rFonts w:ascii="Times New Roman" w:hAnsi="Times New Roman"/>
          <w:sz w:val="20"/>
          <w:szCs w:val="20"/>
        </w:rPr>
        <w:softHyphen/>
        <w:t>ния. Работа с натуры и по наблюдению. Выполнение кратких за</w:t>
      </w:r>
      <w:r w:rsidRPr="00E1095E">
        <w:rPr>
          <w:rFonts w:ascii="Times New Roman" w:hAnsi="Times New Roman"/>
          <w:sz w:val="20"/>
          <w:szCs w:val="20"/>
        </w:rPr>
        <w:softHyphen/>
        <w:t>рисовок (набросков) фигуры человека с натуры и по представ</w:t>
      </w:r>
      <w:r w:rsidRPr="00E1095E">
        <w:rPr>
          <w:rFonts w:ascii="Times New Roman" w:hAnsi="Times New Roman"/>
          <w:sz w:val="20"/>
          <w:szCs w:val="20"/>
        </w:rPr>
        <w:softHyphen/>
        <w:t>лению в разных положениях. Работа в одной цветовой гамме.</w:t>
      </w:r>
    </w:p>
    <w:p w:rsidR="008269E3" w:rsidRPr="00E1095E" w:rsidRDefault="008269E3" w:rsidP="008269E3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E1095E">
        <w:rPr>
          <w:rFonts w:ascii="Times New Roman" w:hAnsi="Times New Roman"/>
          <w:sz w:val="20"/>
          <w:szCs w:val="20"/>
        </w:rPr>
        <w:t>Передача объёма графическими средствами. Передача формы предмета с помощью штриха. Передача контраста и нюанса в объёме (лепка из глины или пластилина). Освоение профес</w:t>
      </w:r>
      <w:r w:rsidRPr="00E1095E">
        <w:rPr>
          <w:rFonts w:ascii="Times New Roman" w:hAnsi="Times New Roman"/>
          <w:sz w:val="20"/>
          <w:szCs w:val="20"/>
        </w:rPr>
        <w:softHyphen/>
        <w:t>сиональной лепки. Создание объёмно-пространственной ком</w:t>
      </w:r>
      <w:r w:rsidRPr="00E1095E">
        <w:rPr>
          <w:rFonts w:ascii="Times New Roman" w:hAnsi="Times New Roman"/>
          <w:sz w:val="20"/>
          <w:szCs w:val="20"/>
        </w:rPr>
        <w:softHyphen/>
        <w:t>позиции. Передача ритма и динамики при создании художест</w:t>
      </w:r>
      <w:r w:rsidRPr="00E1095E">
        <w:rPr>
          <w:rFonts w:ascii="Times New Roman" w:hAnsi="Times New Roman"/>
          <w:sz w:val="20"/>
          <w:szCs w:val="20"/>
        </w:rPr>
        <w:softHyphen/>
        <w:t xml:space="preserve">венного образа. Создание эскизов архитектурных </w:t>
      </w:r>
      <w:r w:rsidRPr="00E1095E">
        <w:rPr>
          <w:rFonts w:ascii="Times New Roman" w:hAnsi="Times New Roman"/>
          <w:sz w:val="20"/>
          <w:szCs w:val="20"/>
        </w:rPr>
        <w:lastRenderedPageBreak/>
        <w:t>сооружений на основе природных форм (по описанию в сказках). Выраже</w:t>
      </w:r>
      <w:r w:rsidRPr="00E1095E">
        <w:rPr>
          <w:rFonts w:ascii="Times New Roman" w:hAnsi="Times New Roman"/>
          <w:sz w:val="20"/>
          <w:szCs w:val="20"/>
        </w:rPr>
        <w:softHyphen/>
        <w:t>ние замысла в рельефных эскизах. Работа в группах по три — пять человек. Поиск в Интернете музейных экспозиций. Освое</w:t>
      </w:r>
      <w:r w:rsidRPr="00E1095E">
        <w:rPr>
          <w:rFonts w:ascii="Times New Roman" w:hAnsi="Times New Roman"/>
          <w:sz w:val="20"/>
          <w:szCs w:val="20"/>
        </w:rPr>
        <w:softHyphen/>
        <w:t>ние техники бумажной пластики. Создание эскизов одежды по мотивам растительных форм.</w:t>
      </w:r>
    </w:p>
    <w:p w:rsidR="008269E3" w:rsidRPr="00E1095E" w:rsidRDefault="008269E3" w:rsidP="008269E3">
      <w:pPr>
        <w:pStyle w:val="a3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8269E3" w:rsidRPr="00E1095E" w:rsidRDefault="008269E3" w:rsidP="008269E3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E1095E">
        <w:rPr>
          <w:rFonts w:ascii="Times New Roman" w:hAnsi="Times New Roman"/>
          <w:b/>
          <w:bCs/>
          <w:i/>
          <w:iCs/>
          <w:sz w:val="20"/>
          <w:szCs w:val="20"/>
        </w:rPr>
        <w:t>Развитие фантазии и воображения (11 часов).</w:t>
      </w:r>
    </w:p>
    <w:p w:rsidR="008269E3" w:rsidRPr="00E1095E" w:rsidRDefault="008269E3" w:rsidP="008269E3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E1095E">
        <w:rPr>
          <w:rFonts w:ascii="Times New Roman" w:hAnsi="Times New Roman"/>
          <w:sz w:val="20"/>
          <w:szCs w:val="20"/>
        </w:rPr>
        <w:t>Передача настроения и ритма музыкального и поэтическо</w:t>
      </w:r>
      <w:r w:rsidRPr="00E1095E">
        <w:rPr>
          <w:rFonts w:ascii="Times New Roman" w:hAnsi="Times New Roman"/>
          <w:sz w:val="20"/>
          <w:szCs w:val="20"/>
        </w:rPr>
        <w:softHyphen/>
        <w:t>го произведения графическими средствами. Использование цветового разнообразия оттенков. Композиционный центр и ритмическое изображение пятен и линий. Передача индиви</w:t>
      </w:r>
      <w:r w:rsidRPr="00E1095E">
        <w:rPr>
          <w:rFonts w:ascii="Times New Roman" w:hAnsi="Times New Roman"/>
          <w:sz w:val="20"/>
          <w:szCs w:val="20"/>
        </w:rPr>
        <w:softHyphen/>
        <w:t>дуальной манеры письма. Передача контрастных отношений в разных пространствах с помощью цвета, линии, штриха, в том числе в технике компьютерной графики. Передача смы</w:t>
      </w:r>
      <w:r w:rsidRPr="00E1095E">
        <w:rPr>
          <w:rFonts w:ascii="Times New Roman" w:hAnsi="Times New Roman"/>
          <w:sz w:val="20"/>
          <w:szCs w:val="20"/>
        </w:rPr>
        <w:softHyphen/>
        <w:t>словой зависимости между элементами изображения путём вы</w:t>
      </w:r>
      <w:r w:rsidRPr="00E1095E">
        <w:rPr>
          <w:rFonts w:ascii="Times New Roman" w:hAnsi="Times New Roman"/>
          <w:sz w:val="20"/>
          <w:szCs w:val="20"/>
        </w:rPr>
        <w:softHyphen/>
        <w:t>бора формата, материала изображения. Передача содержания художественного произведения в графической иллюстрации. Соотнесение содержания книги с иллюстрациями и художест</w:t>
      </w:r>
      <w:r w:rsidRPr="00E1095E">
        <w:rPr>
          <w:rFonts w:ascii="Times New Roman" w:hAnsi="Times New Roman"/>
          <w:sz w:val="20"/>
          <w:szCs w:val="20"/>
        </w:rPr>
        <w:softHyphen/>
        <w:t>венным оформлением шрифта текста. Создание своих буквиц для сказочных произведений, оригинальных вариантов заглав</w:t>
      </w:r>
      <w:r w:rsidRPr="00E1095E">
        <w:rPr>
          <w:rFonts w:ascii="Times New Roman" w:hAnsi="Times New Roman"/>
          <w:sz w:val="20"/>
          <w:szCs w:val="20"/>
        </w:rPr>
        <w:softHyphen/>
        <w:t>ной буквы своего имени, отражение в образе буквы своего ха</w:t>
      </w:r>
      <w:r w:rsidRPr="00E1095E">
        <w:rPr>
          <w:rFonts w:ascii="Times New Roman" w:hAnsi="Times New Roman"/>
          <w:sz w:val="20"/>
          <w:szCs w:val="20"/>
        </w:rPr>
        <w:softHyphen/>
        <w:t>рактера и интересов. Оформление сцены к спектаклю (игро</w:t>
      </w:r>
      <w:r w:rsidRPr="00E1095E">
        <w:rPr>
          <w:rFonts w:ascii="Times New Roman" w:hAnsi="Times New Roman"/>
          <w:sz w:val="20"/>
          <w:szCs w:val="20"/>
        </w:rPr>
        <w:softHyphen/>
        <w:t>вому или кукольному). Работа в коллективе, распределение обязанностей. Использование музыкального материала для пе</w:t>
      </w:r>
      <w:r w:rsidRPr="00E1095E">
        <w:rPr>
          <w:rFonts w:ascii="Times New Roman" w:hAnsi="Times New Roman"/>
          <w:sz w:val="20"/>
          <w:szCs w:val="20"/>
        </w:rPr>
        <w:softHyphen/>
        <w:t>редачи настроения и эстетического образа пространства. Соз</w:t>
      </w:r>
      <w:r w:rsidRPr="00E1095E">
        <w:rPr>
          <w:rFonts w:ascii="Times New Roman" w:hAnsi="Times New Roman"/>
          <w:sz w:val="20"/>
          <w:szCs w:val="20"/>
        </w:rPr>
        <w:softHyphen/>
        <w:t>дание игрушки по мотивам народных художественных промы</w:t>
      </w:r>
      <w:r w:rsidRPr="00E1095E">
        <w:rPr>
          <w:rFonts w:ascii="Times New Roman" w:hAnsi="Times New Roman"/>
          <w:sz w:val="20"/>
          <w:szCs w:val="20"/>
        </w:rPr>
        <w:softHyphen/>
        <w:t>слов. Использование в украшении игрушек мотивов раститель</w:t>
      </w:r>
      <w:r w:rsidRPr="00E1095E">
        <w:rPr>
          <w:rFonts w:ascii="Times New Roman" w:hAnsi="Times New Roman"/>
          <w:sz w:val="20"/>
          <w:szCs w:val="20"/>
        </w:rPr>
        <w:softHyphen/>
        <w:t>ного и животного мира. Соотнесение характера украшения, орнамента и его расположения в зависимости от декоратив</w:t>
      </w:r>
      <w:r w:rsidRPr="00E1095E">
        <w:rPr>
          <w:rFonts w:ascii="Times New Roman" w:hAnsi="Times New Roman"/>
          <w:sz w:val="20"/>
          <w:szCs w:val="20"/>
        </w:rPr>
        <w:softHyphen/>
        <w:t>ной формы. Раскрытие символики цвета и изображений в на</w:t>
      </w:r>
      <w:r w:rsidRPr="00E1095E">
        <w:rPr>
          <w:rFonts w:ascii="Times New Roman" w:hAnsi="Times New Roman"/>
          <w:sz w:val="20"/>
          <w:szCs w:val="20"/>
        </w:rPr>
        <w:softHyphen/>
        <w:t>родном искусстве. Коллективное исследование на тему «Знаки и символы русского народа». Передача равновесия в изображе</w:t>
      </w:r>
      <w:r w:rsidRPr="00E1095E">
        <w:rPr>
          <w:rFonts w:ascii="Times New Roman" w:hAnsi="Times New Roman"/>
          <w:sz w:val="20"/>
          <w:szCs w:val="20"/>
        </w:rPr>
        <w:softHyphen/>
        <w:t>нии, выразительность формы в декоративной композиции: обобщённость, силуэт.</w:t>
      </w:r>
    </w:p>
    <w:p w:rsidR="008269E3" w:rsidRPr="00E1095E" w:rsidRDefault="008269E3" w:rsidP="008269E3">
      <w:pPr>
        <w:pStyle w:val="a3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8269E3" w:rsidRPr="00E1095E" w:rsidRDefault="008269E3" w:rsidP="008269E3">
      <w:pPr>
        <w:pStyle w:val="a3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8269E3" w:rsidRPr="00E1095E" w:rsidRDefault="008269E3" w:rsidP="008269E3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E1095E">
        <w:rPr>
          <w:rFonts w:ascii="Times New Roman" w:hAnsi="Times New Roman"/>
          <w:b/>
          <w:bCs/>
          <w:i/>
          <w:iCs/>
          <w:sz w:val="20"/>
          <w:szCs w:val="20"/>
        </w:rPr>
        <w:t>Художественно-образное восприятие произведений изобразительного  искусства   (музейная педагогика)</w:t>
      </w:r>
      <w:r w:rsidRPr="00E1095E">
        <w:rPr>
          <w:rFonts w:ascii="Times New Roman" w:hAnsi="Times New Roman"/>
          <w:sz w:val="20"/>
          <w:szCs w:val="20"/>
        </w:rPr>
        <w:t xml:space="preserve"> </w:t>
      </w:r>
      <w:r w:rsidRPr="00E1095E">
        <w:rPr>
          <w:rFonts w:ascii="Times New Roman" w:hAnsi="Times New Roman"/>
          <w:b/>
          <w:bCs/>
          <w:i/>
          <w:iCs/>
          <w:sz w:val="20"/>
          <w:szCs w:val="20"/>
        </w:rPr>
        <w:t>(6 часов).</w:t>
      </w:r>
    </w:p>
    <w:p w:rsidR="008269E3" w:rsidRPr="00E1095E" w:rsidRDefault="008269E3" w:rsidP="008269E3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E1095E">
        <w:rPr>
          <w:rFonts w:ascii="Times New Roman" w:hAnsi="Times New Roman"/>
          <w:sz w:val="20"/>
          <w:szCs w:val="20"/>
        </w:rPr>
        <w:t>Выражение в словесной форме своих представлений о ви</w:t>
      </w:r>
      <w:r w:rsidRPr="00E1095E">
        <w:rPr>
          <w:rFonts w:ascii="Times New Roman" w:hAnsi="Times New Roman"/>
          <w:sz w:val="20"/>
          <w:szCs w:val="20"/>
        </w:rPr>
        <w:softHyphen/>
        <w:t>дах изобразительного искусства. Участие в обсуждении содер</w:t>
      </w:r>
      <w:r w:rsidRPr="00E1095E">
        <w:rPr>
          <w:rFonts w:ascii="Times New Roman" w:hAnsi="Times New Roman"/>
          <w:sz w:val="20"/>
          <w:szCs w:val="20"/>
        </w:rPr>
        <w:softHyphen/>
        <w:t>жания и выразительных сре</w:t>
      </w:r>
      <w:proofErr w:type="gramStart"/>
      <w:r w:rsidRPr="00E1095E">
        <w:rPr>
          <w:rFonts w:ascii="Times New Roman" w:hAnsi="Times New Roman"/>
          <w:sz w:val="20"/>
          <w:szCs w:val="20"/>
        </w:rPr>
        <w:t>дств пр</w:t>
      </w:r>
      <w:proofErr w:type="gramEnd"/>
      <w:r w:rsidRPr="00E1095E">
        <w:rPr>
          <w:rFonts w:ascii="Times New Roman" w:hAnsi="Times New Roman"/>
          <w:sz w:val="20"/>
          <w:szCs w:val="20"/>
        </w:rPr>
        <w:t>оизведений изобразитель</w:t>
      </w:r>
      <w:r w:rsidRPr="00E1095E">
        <w:rPr>
          <w:rFonts w:ascii="Times New Roman" w:hAnsi="Times New Roman"/>
          <w:sz w:val="20"/>
          <w:szCs w:val="20"/>
        </w:rPr>
        <w:softHyphen/>
        <w:t>ного искусства. Коллективное исследование по данной теме. Поиск и объяснение общего и различного в языке разных ви</w:t>
      </w:r>
      <w:r w:rsidRPr="00E1095E">
        <w:rPr>
          <w:rFonts w:ascii="Times New Roman" w:hAnsi="Times New Roman"/>
          <w:sz w:val="20"/>
          <w:szCs w:val="20"/>
        </w:rPr>
        <w:softHyphen/>
        <w:t>дов искусства. Выражение в беседе своего отношения к произ</w:t>
      </w:r>
      <w:r w:rsidRPr="00E1095E">
        <w:rPr>
          <w:rFonts w:ascii="Times New Roman" w:hAnsi="Times New Roman"/>
          <w:sz w:val="20"/>
          <w:szCs w:val="20"/>
        </w:rPr>
        <w:softHyphen/>
        <w:t>ведениям разных видов искусства  (изобразительного,  музы</w:t>
      </w:r>
      <w:r w:rsidRPr="00E1095E">
        <w:rPr>
          <w:rFonts w:ascii="Times New Roman" w:hAnsi="Times New Roman"/>
          <w:sz w:val="20"/>
          <w:szCs w:val="20"/>
        </w:rPr>
        <w:softHyphen/>
        <w:t>кального; хореографии, литературы), понимание специфики художественного языка каждого из них. Классификация произ</w:t>
      </w:r>
      <w:r w:rsidRPr="00E1095E">
        <w:rPr>
          <w:rFonts w:ascii="Times New Roman" w:hAnsi="Times New Roman"/>
          <w:sz w:val="20"/>
          <w:szCs w:val="20"/>
        </w:rPr>
        <w:softHyphen/>
        <w:t>ведений изобразительного искусства по видам и жанрам. Веду</w:t>
      </w:r>
      <w:r w:rsidRPr="00E1095E">
        <w:rPr>
          <w:rFonts w:ascii="Times New Roman" w:hAnsi="Times New Roman"/>
          <w:sz w:val="20"/>
          <w:szCs w:val="20"/>
        </w:rPr>
        <w:softHyphen/>
        <w:t>щие художественные музеи России и своего региона. Объясне</w:t>
      </w:r>
      <w:r w:rsidRPr="00E1095E">
        <w:rPr>
          <w:rFonts w:ascii="Times New Roman" w:hAnsi="Times New Roman"/>
          <w:sz w:val="20"/>
          <w:szCs w:val="20"/>
        </w:rPr>
        <w:softHyphen/>
        <w:t>ние символики в народном и декоративно-прикладном искусст</w:t>
      </w:r>
      <w:r w:rsidRPr="00E1095E">
        <w:rPr>
          <w:rFonts w:ascii="Times New Roman" w:hAnsi="Times New Roman"/>
          <w:sz w:val="20"/>
          <w:szCs w:val="20"/>
        </w:rPr>
        <w:softHyphen/>
        <w:t>ве,   функциональности,   практической   значимости   произ</w:t>
      </w:r>
      <w:r w:rsidRPr="00E1095E">
        <w:rPr>
          <w:rFonts w:ascii="Times New Roman" w:hAnsi="Times New Roman"/>
          <w:sz w:val="20"/>
          <w:szCs w:val="20"/>
        </w:rPr>
        <w:softHyphen/>
        <w:t>ведений декоративно-прикладного  искусства.  Представление о связи архитектуры с природой. Архитектурные памятники региона, их история.</w:t>
      </w:r>
    </w:p>
    <w:p w:rsidR="008269E3" w:rsidRPr="00E1095E" w:rsidRDefault="008269E3" w:rsidP="008269E3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8269E3" w:rsidRPr="00E1095E" w:rsidRDefault="008269E3" w:rsidP="008269E3">
      <w:pPr>
        <w:ind w:firstLine="426"/>
        <w:jc w:val="both"/>
        <w:rPr>
          <w:b/>
          <w:sz w:val="20"/>
          <w:szCs w:val="20"/>
        </w:rPr>
      </w:pPr>
      <w:r w:rsidRPr="00E1095E">
        <w:rPr>
          <w:b/>
          <w:sz w:val="20"/>
          <w:szCs w:val="20"/>
        </w:rPr>
        <w:t>Реализация национально-регионального компонента.</w:t>
      </w:r>
    </w:p>
    <w:p w:rsidR="008269E3" w:rsidRPr="00E1095E" w:rsidRDefault="008269E3" w:rsidP="008269E3">
      <w:pPr>
        <w:ind w:firstLine="426"/>
        <w:jc w:val="both"/>
        <w:rPr>
          <w:sz w:val="20"/>
          <w:szCs w:val="20"/>
        </w:rPr>
      </w:pPr>
      <w:r w:rsidRPr="00E1095E">
        <w:rPr>
          <w:sz w:val="20"/>
          <w:szCs w:val="20"/>
        </w:rPr>
        <w:t xml:space="preserve"> Национально – региональный компонент включён в содержании учебного предмета, реализация осуществляется при прохождении тем: Народные художественные промыслы России в области игрушки. Изготовление игрушек в национальных костюмах.</w:t>
      </w:r>
      <w:r w:rsidRPr="00E1095E">
        <w:rPr>
          <w:bCs/>
          <w:sz w:val="20"/>
          <w:szCs w:val="20"/>
        </w:rPr>
        <w:t xml:space="preserve"> Растительные мотивы в искусстве. </w:t>
      </w:r>
      <w:r w:rsidRPr="00E1095E">
        <w:rPr>
          <w:rFonts w:eastAsia="Calibri"/>
          <w:sz w:val="20"/>
          <w:szCs w:val="20"/>
        </w:rPr>
        <w:t xml:space="preserve">«Узор для круглого блюда». </w:t>
      </w:r>
      <w:r w:rsidRPr="00E1095E">
        <w:rPr>
          <w:sz w:val="20"/>
          <w:szCs w:val="20"/>
        </w:rPr>
        <w:t>Создание предметов декоративно-прикладного искусства</w:t>
      </w:r>
    </w:p>
    <w:p w:rsidR="008269E3" w:rsidRPr="00E1095E" w:rsidRDefault="008269E3" w:rsidP="008269E3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8269E3" w:rsidRPr="00E1095E" w:rsidRDefault="008269E3" w:rsidP="008269E3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8269E3" w:rsidRPr="00E1095E" w:rsidRDefault="008269E3" w:rsidP="008269E3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8269E3" w:rsidRPr="00E1095E" w:rsidRDefault="008269E3" w:rsidP="008269E3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8269E3" w:rsidRPr="00E1095E" w:rsidRDefault="008269E3" w:rsidP="008269E3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8269E3" w:rsidRPr="00E1095E" w:rsidRDefault="008269E3" w:rsidP="008269E3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8269E3" w:rsidRPr="00E1095E" w:rsidRDefault="008269E3" w:rsidP="008269E3">
      <w:pPr>
        <w:jc w:val="center"/>
        <w:rPr>
          <w:b/>
          <w:sz w:val="20"/>
          <w:szCs w:val="20"/>
        </w:rPr>
      </w:pPr>
      <w:r w:rsidRPr="00E1095E">
        <w:rPr>
          <w:b/>
          <w:sz w:val="20"/>
          <w:szCs w:val="20"/>
        </w:rPr>
        <w:t>Планируемые результаты освоения программы</w:t>
      </w:r>
    </w:p>
    <w:p w:rsidR="008269E3" w:rsidRPr="00E1095E" w:rsidRDefault="008269E3" w:rsidP="008269E3">
      <w:pPr>
        <w:ind w:firstLine="426"/>
        <w:jc w:val="center"/>
        <w:rPr>
          <w:sz w:val="20"/>
          <w:szCs w:val="20"/>
        </w:rPr>
      </w:pPr>
      <w:r w:rsidRPr="00E1095E">
        <w:rPr>
          <w:b/>
          <w:sz w:val="20"/>
          <w:szCs w:val="20"/>
        </w:rPr>
        <w:t>по изобразительному искусству в 3 классе</w:t>
      </w:r>
    </w:p>
    <w:p w:rsidR="008269E3" w:rsidRPr="00E1095E" w:rsidRDefault="008269E3" w:rsidP="008269E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1095E">
        <w:rPr>
          <w:sz w:val="20"/>
          <w:szCs w:val="20"/>
        </w:rPr>
        <w:t xml:space="preserve">К концу обучения в </w:t>
      </w:r>
      <w:r w:rsidRPr="00E1095E">
        <w:rPr>
          <w:b/>
          <w:bCs/>
          <w:i/>
          <w:iCs/>
          <w:sz w:val="20"/>
          <w:szCs w:val="20"/>
        </w:rPr>
        <w:t xml:space="preserve">третьем  </w:t>
      </w:r>
      <w:r w:rsidRPr="00E1095E">
        <w:rPr>
          <w:sz w:val="20"/>
          <w:szCs w:val="20"/>
        </w:rPr>
        <w:t xml:space="preserve">классе учащиеся </w:t>
      </w:r>
      <w:r w:rsidRPr="00E1095E">
        <w:rPr>
          <w:b/>
          <w:bCs/>
          <w:i/>
          <w:iCs/>
          <w:sz w:val="20"/>
          <w:szCs w:val="20"/>
        </w:rPr>
        <w:t>научатся</w:t>
      </w:r>
      <w:r w:rsidRPr="00E1095E">
        <w:rPr>
          <w:sz w:val="20"/>
          <w:szCs w:val="20"/>
        </w:rPr>
        <w:t>:</w:t>
      </w:r>
    </w:p>
    <w:p w:rsidR="008269E3" w:rsidRPr="00E1095E" w:rsidRDefault="008269E3" w:rsidP="008269E3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E1095E">
        <w:rPr>
          <w:b/>
          <w:sz w:val="20"/>
          <w:szCs w:val="20"/>
        </w:rPr>
        <w:t xml:space="preserve"> </w:t>
      </w:r>
    </w:p>
    <w:p w:rsidR="008269E3" w:rsidRPr="00E1095E" w:rsidRDefault="008269E3" w:rsidP="008269E3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  <w:r w:rsidRPr="00E1095E">
        <w:rPr>
          <w:rFonts w:eastAsia="Calibri"/>
          <w:b/>
          <w:sz w:val="20"/>
          <w:szCs w:val="20"/>
        </w:rPr>
        <w:t>знать / понимать</w:t>
      </w:r>
    </w:p>
    <w:p w:rsidR="008269E3" w:rsidRPr="00E1095E" w:rsidRDefault="008269E3" w:rsidP="008269E3">
      <w:pPr>
        <w:pStyle w:val="a4"/>
        <w:spacing w:before="0" w:beforeAutospacing="0" w:after="0" w:afterAutospacing="0"/>
        <w:rPr>
          <w:sz w:val="20"/>
          <w:szCs w:val="20"/>
        </w:rPr>
      </w:pPr>
    </w:p>
    <w:p w:rsidR="008269E3" w:rsidRPr="00E1095E" w:rsidRDefault="008269E3" w:rsidP="008269E3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0"/>
          <w:szCs w:val="20"/>
        </w:rPr>
      </w:pPr>
      <w:r w:rsidRPr="00E1095E">
        <w:rPr>
          <w:sz w:val="20"/>
          <w:szCs w:val="20"/>
        </w:rPr>
        <w:t>основные виды и жанры изобразительных искусств</w:t>
      </w:r>
    </w:p>
    <w:p w:rsidR="008269E3" w:rsidRPr="00E1095E" w:rsidRDefault="008269E3" w:rsidP="008269E3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0"/>
          <w:szCs w:val="20"/>
        </w:rPr>
      </w:pPr>
      <w:r w:rsidRPr="00E1095E">
        <w:rPr>
          <w:sz w:val="20"/>
          <w:szCs w:val="20"/>
        </w:rPr>
        <w:lastRenderedPageBreak/>
        <w:t xml:space="preserve">основы изобразительной грамоты (цвет, тон, пропорции, композиция), </w:t>
      </w:r>
    </w:p>
    <w:p w:rsidR="008269E3" w:rsidRPr="00E1095E" w:rsidRDefault="008269E3" w:rsidP="008269E3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0"/>
          <w:szCs w:val="20"/>
        </w:rPr>
      </w:pPr>
      <w:r w:rsidRPr="00E1095E">
        <w:rPr>
          <w:sz w:val="20"/>
          <w:szCs w:val="20"/>
        </w:rPr>
        <w:t xml:space="preserve">выдающихся представителей русского и зарубежного искусства и их основные      произведения, </w:t>
      </w:r>
    </w:p>
    <w:p w:rsidR="008269E3" w:rsidRPr="00E1095E" w:rsidRDefault="008269E3" w:rsidP="008269E3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0"/>
          <w:szCs w:val="20"/>
        </w:rPr>
      </w:pPr>
      <w:r w:rsidRPr="00E1095E">
        <w:rPr>
          <w:sz w:val="20"/>
          <w:szCs w:val="20"/>
        </w:rPr>
        <w:t xml:space="preserve">наиболее крупные художественные музеи России </w:t>
      </w:r>
    </w:p>
    <w:p w:rsidR="008269E3" w:rsidRPr="00E1095E" w:rsidRDefault="008269E3" w:rsidP="008269E3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0"/>
          <w:szCs w:val="20"/>
        </w:rPr>
      </w:pPr>
      <w:r w:rsidRPr="00E1095E">
        <w:rPr>
          <w:sz w:val="20"/>
          <w:szCs w:val="20"/>
        </w:rPr>
        <w:t xml:space="preserve">известные центры народных художественных ремесел России </w:t>
      </w:r>
    </w:p>
    <w:p w:rsidR="008269E3" w:rsidRPr="00E1095E" w:rsidRDefault="008269E3" w:rsidP="008269E3">
      <w:pPr>
        <w:pStyle w:val="a4"/>
        <w:spacing w:before="0" w:beforeAutospacing="0" w:after="0" w:afterAutospacing="0"/>
        <w:rPr>
          <w:sz w:val="20"/>
          <w:szCs w:val="20"/>
        </w:rPr>
      </w:pPr>
    </w:p>
    <w:p w:rsidR="008269E3" w:rsidRPr="00E1095E" w:rsidRDefault="008269E3" w:rsidP="008269E3">
      <w:pPr>
        <w:pStyle w:val="a4"/>
        <w:spacing w:before="0" w:beforeAutospacing="0" w:after="0" w:afterAutospacing="0"/>
        <w:rPr>
          <w:b/>
          <w:sz w:val="20"/>
          <w:szCs w:val="20"/>
        </w:rPr>
      </w:pPr>
      <w:r w:rsidRPr="00E1095E">
        <w:rPr>
          <w:b/>
          <w:sz w:val="20"/>
          <w:szCs w:val="20"/>
        </w:rPr>
        <w:t xml:space="preserve">уметь </w:t>
      </w:r>
    </w:p>
    <w:p w:rsidR="008269E3" w:rsidRPr="00E1095E" w:rsidRDefault="008269E3" w:rsidP="008269E3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0"/>
          <w:szCs w:val="20"/>
        </w:rPr>
      </w:pPr>
      <w:r w:rsidRPr="00E1095E">
        <w:rPr>
          <w:sz w:val="20"/>
          <w:szCs w:val="20"/>
        </w:rPr>
        <w:t xml:space="preserve">применять художественные материалы (гуашь, акварель) в творческой деятельности, </w:t>
      </w:r>
    </w:p>
    <w:p w:rsidR="008269E3" w:rsidRPr="00E1095E" w:rsidRDefault="008269E3" w:rsidP="008269E3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0"/>
          <w:szCs w:val="20"/>
        </w:rPr>
      </w:pPr>
      <w:r w:rsidRPr="00E1095E">
        <w:rPr>
          <w:sz w:val="20"/>
          <w:szCs w:val="20"/>
        </w:rPr>
        <w:t xml:space="preserve">различать основные и составные, теплые и холодные цвета; </w:t>
      </w:r>
    </w:p>
    <w:p w:rsidR="008269E3" w:rsidRPr="00E1095E" w:rsidRDefault="008269E3" w:rsidP="008269E3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0"/>
          <w:szCs w:val="20"/>
        </w:rPr>
      </w:pPr>
      <w:r w:rsidRPr="00E1095E">
        <w:rPr>
          <w:sz w:val="20"/>
          <w:szCs w:val="20"/>
        </w:rPr>
        <w:t>Узнавать отдельные произведения выдающихся отечественных художников;</w:t>
      </w:r>
    </w:p>
    <w:p w:rsidR="008269E3" w:rsidRPr="00E1095E" w:rsidRDefault="008269E3" w:rsidP="008269E3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0"/>
          <w:szCs w:val="20"/>
        </w:rPr>
      </w:pPr>
      <w:r w:rsidRPr="00E1095E">
        <w:rPr>
          <w:sz w:val="20"/>
          <w:szCs w:val="20"/>
        </w:rPr>
        <w:t xml:space="preserve">Применять основные средства художественной выразительности рисунке и               живописи (с натуры, по памяти, воображению); </w:t>
      </w:r>
    </w:p>
    <w:p w:rsidR="008269E3" w:rsidRPr="00E1095E" w:rsidRDefault="008269E3" w:rsidP="008269E3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0"/>
          <w:szCs w:val="20"/>
        </w:rPr>
      </w:pPr>
      <w:r w:rsidRPr="00E1095E">
        <w:rPr>
          <w:sz w:val="20"/>
          <w:szCs w:val="20"/>
        </w:rPr>
        <w:t xml:space="preserve">самостоятельной творческой деятельности: в рисунке и живописи (с натуры, по памяти, воображения), в иллюстрациях к произведениям литературы и музыки; </w:t>
      </w:r>
    </w:p>
    <w:p w:rsidR="008269E3" w:rsidRPr="00E1095E" w:rsidRDefault="008269E3" w:rsidP="008269E3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0"/>
          <w:szCs w:val="20"/>
        </w:rPr>
      </w:pPr>
      <w:r w:rsidRPr="00E1095E">
        <w:rPr>
          <w:sz w:val="20"/>
          <w:szCs w:val="20"/>
        </w:rPr>
        <w:t>владеть компетенциями: коммуникативный, личностное саморазвитие, ценностн</w:t>
      </w:r>
      <w:proofErr w:type="gramStart"/>
      <w:r w:rsidRPr="00E1095E">
        <w:rPr>
          <w:sz w:val="20"/>
          <w:szCs w:val="20"/>
        </w:rPr>
        <w:t>о-</w:t>
      </w:r>
      <w:proofErr w:type="gramEnd"/>
      <w:r w:rsidRPr="00E1095E">
        <w:rPr>
          <w:sz w:val="20"/>
          <w:szCs w:val="20"/>
        </w:rPr>
        <w:t xml:space="preserve"> ориентационная, рефлексивная. </w:t>
      </w:r>
    </w:p>
    <w:p w:rsidR="008269E3" w:rsidRPr="00E1095E" w:rsidRDefault="008269E3" w:rsidP="008269E3">
      <w:pPr>
        <w:pStyle w:val="a4"/>
        <w:spacing w:before="0" w:beforeAutospacing="0" w:after="0" w:afterAutospacing="0"/>
        <w:ind w:left="720"/>
        <w:rPr>
          <w:sz w:val="20"/>
          <w:szCs w:val="20"/>
        </w:rPr>
      </w:pPr>
    </w:p>
    <w:p w:rsidR="008269E3" w:rsidRPr="00E1095E" w:rsidRDefault="008269E3" w:rsidP="008269E3">
      <w:pPr>
        <w:pStyle w:val="a4"/>
        <w:spacing w:before="0" w:beforeAutospacing="0" w:after="0" w:afterAutospacing="0"/>
        <w:rPr>
          <w:b/>
          <w:sz w:val="20"/>
          <w:szCs w:val="20"/>
        </w:rPr>
      </w:pPr>
      <w:r w:rsidRPr="00E1095E">
        <w:rPr>
          <w:b/>
          <w:sz w:val="20"/>
          <w:szCs w:val="20"/>
        </w:rPr>
        <w:t>способны решать следующие жизненные практические задачи:</w:t>
      </w:r>
    </w:p>
    <w:p w:rsidR="008269E3" w:rsidRPr="00E1095E" w:rsidRDefault="008269E3" w:rsidP="008269E3">
      <w:pPr>
        <w:pStyle w:val="a4"/>
        <w:numPr>
          <w:ilvl w:val="0"/>
          <w:numId w:val="12"/>
        </w:numPr>
        <w:spacing w:before="0" w:beforeAutospacing="0" w:after="0" w:afterAutospacing="0"/>
        <w:rPr>
          <w:sz w:val="20"/>
          <w:szCs w:val="20"/>
        </w:rPr>
      </w:pPr>
      <w:r w:rsidRPr="00E1095E">
        <w:rPr>
          <w:sz w:val="20"/>
          <w:szCs w:val="20"/>
        </w:rPr>
        <w:t xml:space="preserve">для самостоятельной творческой деятельности </w:t>
      </w:r>
    </w:p>
    <w:p w:rsidR="008269E3" w:rsidRPr="00E1095E" w:rsidRDefault="008269E3" w:rsidP="008269E3">
      <w:pPr>
        <w:pStyle w:val="a4"/>
        <w:numPr>
          <w:ilvl w:val="0"/>
          <w:numId w:val="12"/>
        </w:numPr>
        <w:spacing w:before="0" w:beforeAutospacing="0" w:after="0" w:afterAutospacing="0"/>
        <w:rPr>
          <w:sz w:val="20"/>
          <w:szCs w:val="20"/>
        </w:rPr>
      </w:pPr>
      <w:r w:rsidRPr="00E1095E">
        <w:rPr>
          <w:sz w:val="20"/>
          <w:szCs w:val="20"/>
        </w:rPr>
        <w:t xml:space="preserve">для обогащения опыта восприятия произведений </w:t>
      </w:r>
      <w:proofErr w:type="gramStart"/>
      <w:r w:rsidRPr="00E1095E">
        <w:rPr>
          <w:sz w:val="20"/>
          <w:szCs w:val="20"/>
        </w:rPr>
        <w:t>ИЗО</w:t>
      </w:r>
      <w:proofErr w:type="gramEnd"/>
      <w:r w:rsidRPr="00E1095E">
        <w:rPr>
          <w:sz w:val="20"/>
          <w:szCs w:val="20"/>
        </w:rPr>
        <w:t>;</w:t>
      </w:r>
    </w:p>
    <w:p w:rsidR="008269E3" w:rsidRPr="00E1095E" w:rsidRDefault="008269E3" w:rsidP="008269E3">
      <w:pPr>
        <w:pStyle w:val="a4"/>
        <w:numPr>
          <w:ilvl w:val="0"/>
          <w:numId w:val="12"/>
        </w:numPr>
        <w:spacing w:before="0" w:beforeAutospacing="0" w:after="0" w:afterAutospacing="0"/>
        <w:rPr>
          <w:sz w:val="20"/>
          <w:szCs w:val="20"/>
        </w:rPr>
      </w:pPr>
      <w:r w:rsidRPr="00E1095E">
        <w:rPr>
          <w:sz w:val="20"/>
          <w:szCs w:val="20"/>
        </w:rPr>
        <w:t xml:space="preserve">оценки произведений искусства (выражения собственного мнения) пр. посещении музеев </w:t>
      </w:r>
      <w:proofErr w:type="gramStart"/>
      <w:r w:rsidRPr="00E1095E">
        <w:rPr>
          <w:sz w:val="20"/>
          <w:szCs w:val="20"/>
        </w:rPr>
        <w:t>ИЗО</w:t>
      </w:r>
      <w:proofErr w:type="gramEnd"/>
      <w:r w:rsidRPr="00E1095E">
        <w:rPr>
          <w:sz w:val="20"/>
          <w:szCs w:val="20"/>
        </w:rPr>
        <w:t xml:space="preserve">, народного творчества и др. </w:t>
      </w:r>
    </w:p>
    <w:p w:rsidR="008269E3" w:rsidRPr="00E1095E" w:rsidRDefault="008269E3" w:rsidP="008269E3">
      <w:pPr>
        <w:pStyle w:val="a4"/>
        <w:spacing w:before="0" w:beforeAutospacing="0" w:after="0" w:afterAutospacing="0"/>
        <w:rPr>
          <w:sz w:val="20"/>
          <w:szCs w:val="20"/>
        </w:rPr>
      </w:pPr>
    </w:p>
    <w:p w:rsidR="008269E3" w:rsidRPr="00E1095E" w:rsidRDefault="008269E3" w:rsidP="008269E3">
      <w:pPr>
        <w:pStyle w:val="a4"/>
        <w:spacing w:before="0" w:beforeAutospacing="0" w:after="0" w:afterAutospacing="0"/>
        <w:rPr>
          <w:b/>
          <w:sz w:val="20"/>
          <w:szCs w:val="20"/>
        </w:rPr>
      </w:pPr>
      <w:r w:rsidRPr="00E1095E">
        <w:rPr>
          <w:b/>
          <w:sz w:val="20"/>
          <w:szCs w:val="20"/>
        </w:rPr>
        <w:t>владеть компетенциями:</w:t>
      </w:r>
    </w:p>
    <w:p w:rsidR="008269E3" w:rsidRPr="00E1095E" w:rsidRDefault="008269E3" w:rsidP="008269E3">
      <w:pPr>
        <w:pStyle w:val="a4"/>
        <w:numPr>
          <w:ilvl w:val="0"/>
          <w:numId w:val="12"/>
        </w:numPr>
        <w:spacing w:before="0" w:beforeAutospacing="0" w:after="0" w:afterAutospacing="0"/>
        <w:rPr>
          <w:sz w:val="20"/>
          <w:szCs w:val="20"/>
        </w:rPr>
      </w:pPr>
      <w:r w:rsidRPr="00E1095E">
        <w:rPr>
          <w:sz w:val="20"/>
          <w:szCs w:val="20"/>
        </w:rPr>
        <w:t xml:space="preserve">личностное саморазвитие, коммуникативное </w:t>
      </w:r>
      <w:proofErr w:type="gramStart"/>
      <w:r w:rsidRPr="00E1095E">
        <w:rPr>
          <w:sz w:val="20"/>
          <w:szCs w:val="20"/>
        </w:rPr>
        <w:t>ценностно-ориентационная</w:t>
      </w:r>
      <w:proofErr w:type="gramEnd"/>
      <w:r w:rsidRPr="00E1095E">
        <w:rPr>
          <w:sz w:val="20"/>
          <w:szCs w:val="20"/>
        </w:rPr>
        <w:t>, рефлексивная.</w:t>
      </w:r>
    </w:p>
    <w:p w:rsidR="008269E3" w:rsidRPr="00E1095E" w:rsidRDefault="008269E3" w:rsidP="008269E3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</w:p>
    <w:p w:rsidR="008269E3" w:rsidRPr="00E1095E" w:rsidRDefault="008269E3" w:rsidP="008269E3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</w:p>
    <w:p w:rsidR="008269E3" w:rsidRPr="00E1095E" w:rsidRDefault="008269E3" w:rsidP="00D61739">
      <w:pPr>
        <w:jc w:val="center"/>
        <w:rPr>
          <w:b/>
          <w:color w:val="000000"/>
          <w:sz w:val="20"/>
          <w:szCs w:val="20"/>
        </w:rPr>
      </w:pPr>
      <w:r w:rsidRPr="00E1095E">
        <w:rPr>
          <w:b/>
          <w:color w:val="000000"/>
          <w:sz w:val="20"/>
          <w:szCs w:val="20"/>
        </w:rPr>
        <w:t>Планирование основных разделов учебного материала.</w:t>
      </w:r>
    </w:p>
    <w:p w:rsidR="008269E3" w:rsidRPr="00E1095E" w:rsidRDefault="008269E3" w:rsidP="008269E3">
      <w:pPr>
        <w:ind w:left="480"/>
        <w:jc w:val="center"/>
        <w:rPr>
          <w:b/>
          <w:color w:val="000000"/>
          <w:sz w:val="20"/>
          <w:szCs w:val="20"/>
        </w:rPr>
      </w:pPr>
    </w:p>
    <w:tbl>
      <w:tblPr>
        <w:tblStyle w:val="a5"/>
        <w:tblW w:w="0" w:type="auto"/>
        <w:tblInd w:w="480" w:type="dxa"/>
        <w:tblLook w:val="04A0" w:firstRow="1" w:lastRow="0" w:firstColumn="1" w:lastColumn="0" w:noHBand="0" w:noVBand="1"/>
      </w:tblPr>
      <w:tblGrid>
        <w:gridCol w:w="866"/>
        <w:gridCol w:w="6070"/>
        <w:gridCol w:w="2285"/>
      </w:tblGrid>
      <w:tr w:rsidR="008269E3" w:rsidRPr="00E1095E" w:rsidTr="00D61739">
        <w:tc>
          <w:tcPr>
            <w:tcW w:w="866" w:type="dxa"/>
          </w:tcPr>
          <w:p w:rsidR="008269E3" w:rsidRPr="00E1095E" w:rsidRDefault="008269E3" w:rsidP="00D61739">
            <w:pPr>
              <w:jc w:val="center"/>
              <w:rPr>
                <w:color w:val="000000"/>
                <w:sz w:val="20"/>
                <w:szCs w:val="20"/>
              </w:rPr>
            </w:pPr>
            <w:r w:rsidRPr="00E1095E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6070" w:type="dxa"/>
          </w:tcPr>
          <w:p w:rsidR="008269E3" w:rsidRPr="00E1095E" w:rsidRDefault="008269E3" w:rsidP="00D61739">
            <w:pPr>
              <w:jc w:val="center"/>
              <w:rPr>
                <w:color w:val="000000"/>
                <w:sz w:val="20"/>
                <w:szCs w:val="20"/>
              </w:rPr>
            </w:pPr>
            <w:r w:rsidRPr="00E1095E">
              <w:rPr>
                <w:color w:val="000000"/>
                <w:sz w:val="20"/>
                <w:szCs w:val="20"/>
              </w:rPr>
              <w:t>Разделы и темы</w:t>
            </w:r>
          </w:p>
        </w:tc>
        <w:tc>
          <w:tcPr>
            <w:tcW w:w="2285" w:type="dxa"/>
          </w:tcPr>
          <w:p w:rsidR="008269E3" w:rsidRPr="00E1095E" w:rsidRDefault="008269E3" w:rsidP="00D61739">
            <w:pPr>
              <w:jc w:val="center"/>
              <w:rPr>
                <w:color w:val="000000"/>
                <w:sz w:val="20"/>
                <w:szCs w:val="20"/>
              </w:rPr>
            </w:pPr>
            <w:r w:rsidRPr="00E1095E">
              <w:rPr>
                <w:color w:val="000000"/>
                <w:sz w:val="20"/>
                <w:szCs w:val="20"/>
              </w:rPr>
              <w:t>Количество часов</w:t>
            </w:r>
          </w:p>
        </w:tc>
      </w:tr>
      <w:tr w:rsidR="008269E3" w:rsidRPr="00E1095E" w:rsidTr="00D61739">
        <w:tc>
          <w:tcPr>
            <w:tcW w:w="866" w:type="dxa"/>
          </w:tcPr>
          <w:p w:rsidR="008269E3" w:rsidRPr="00E1095E" w:rsidRDefault="008269E3" w:rsidP="00D61739">
            <w:pPr>
              <w:spacing w:after="200" w:line="276" w:lineRule="auto"/>
              <w:ind w:right="44"/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</w:t>
            </w:r>
          </w:p>
        </w:tc>
        <w:tc>
          <w:tcPr>
            <w:tcW w:w="6070" w:type="dxa"/>
          </w:tcPr>
          <w:p w:rsidR="008269E3" w:rsidRPr="00E1095E" w:rsidRDefault="008269E3" w:rsidP="00D61739">
            <w:pPr>
              <w:spacing w:after="200" w:line="276" w:lineRule="auto"/>
              <w:ind w:right="44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Развитие дифференцированного зрения: перенос наблюдаемого в художественную форму (изобразительное искусство и окружающий мир)</w:t>
            </w:r>
          </w:p>
        </w:tc>
        <w:tc>
          <w:tcPr>
            <w:tcW w:w="2285" w:type="dxa"/>
          </w:tcPr>
          <w:p w:rsidR="008269E3" w:rsidRPr="00E1095E" w:rsidRDefault="008269E3" w:rsidP="00D61739">
            <w:pPr>
              <w:spacing w:after="200" w:line="276" w:lineRule="auto"/>
              <w:ind w:right="44"/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17</w:t>
            </w:r>
          </w:p>
        </w:tc>
      </w:tr>
      <w:tr w:rsidR="008269E3" w:rsidRPr="00E1095E" w:rsidTr="00D61739">
        <w:tc>
          <w:tcPr>
            <w:tcW w:w="866" w:type="dxa"/>
          </w:tcPr>
          <w:p w:rsidR="008269E3" w:rsidRPr="00E1095E" w:rsidRDefault="008269E3" w:rsidP="00D61739">
            <w:pPr>
              <w:spacing w:after="200" w:line="276" w:lineRule="auto"/>
              <w:ind w:right="44"/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2</w:t>
            </w:r>
          </w:p>
        </w:tc>
        <w:tc>
          <w:tcPr>
            <w:tcW w:w="6070" w:type="dxa"/>
          </w:tcPr>
          <w:p w:rsidR="008269E3" w:rsidRPr="00E1095E" w:rsidRDefault="008269E3" w:rsidP="00D61739">
            <w:pPr>
              <w:spacing w:after="200" w:line="276" w:lineRule="auto"/>
              <w:ind w:right="44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Развитие фантазии и воображения</w:t>
            </w:r>
          </w:p>
        </w:tc>
        <w:tc>
          <w:tcPr>
            <w:tcW w:w="2285" w:type="dxa"/>
          </w:tcPr>
          <w:p w:rsidR="008269E3" w:rsidRPr="00E1095E" w:rsidRDefault="008269E3" w:rsidP="00D61739">
            <w:pPr>
              <w:spacing w:after="200" w:line="276" w:lineRule="auto"/>
              <w:ind w:right="44"/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11</w:t>
            </w:r>
          </w:p>
        </w:tc>
      </w:tr>
      <w:tr w:rsidR="008269E3" w:rsidRPr="00E1095E" w:rsidTr="00D61739">
        <w:tc>
          <w:tcPr>
            <w:tcW w:w="866" w:type="dxa"/>
          </w:tcPr>
          <w:p w:rsidR="008269E3" w:rsidRPr="00E1095E" w:rsidRDefault="008269E3" w:rsidP="00D61739">
            <w:pPr>
              <w:spacing w:after="200" w:line="276" w:lineRule="auto"/>
              <w:ind w:right="44"/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3</w:t>
            </w:r>
          </w:p>
        </w:tc>
        <w:tc>
          <w:tcPr>
            <w:tcW w:w="6070" w:type="dxa"/>
          </w:tcPr>
          <w:p w:rsidR="008269E3" w:rsidRPr="00E1095E" w:rsidRDefault="008269E3" w:rsidP="00D61739">
            <w:pPr>
              <w:spacing w:after="200" w:line="276" w:lineRule="auto"/>
              <w:ind w:right="44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Художественно-образное восприятие изобразительного искусства (музейная педагогика)</w:t>
            </w:r>
          </w:p>
        </w:tc>
        <w:tc>
          <w:tcPr>
            <w:tcW w:w="2285" w:type="dxa"/>
          </w:tcPr>
          <w:p w:rsidR="008269E3" w:rsidRPr="00E1095E" w:rsidRDefault="008269E3" w:rsidP="00D61739">
            <w:pPr>
              <w:spacing w:after="200" w:line="276" w:lineRule="auto"/>
              <w:ind w:right="44"/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6</w:t>
            </w:r>
          </w:p>
        </w:tc>
      </w:tr>
      <w:tr w:rsidR="008269E3" w:rsidRPr="00E1095E" w:rsidTr="00D61739">
        <w:tc>
          <w:tcPr>
            <w:tcW w:w="866" w:type="dxa"/>
          </w:tcPr>
          <w:p w:rsidR="008269E3" w:rsidRPr="00E1095E" w:rsidRDefault="008269E3" w:rsidP="00D61739">
            <w:pPr>
              <w:spacing w:after="200" w:line="276" w:lineRule="auto"/>
              <w:ind w:right="44"/>
              <w:jc w:val="center"/>
              <w:rPr>
                <w:sz w:val="20"/>
                <w:szCs w:val="20"/>
              </w:rPr>
            </w:pPr>
          </w:p>
        </w:tc>
        <w:tc>
          <w:tcPr>
            <w:tcW w:w="6070" w:type="dxa"/>
          </w:tcPr>
          <w:p w:rsidR="008269E3" w:rsidRPr="00E1095E" w:rsidRDefault="008269E3" w:rsidP="00D61739">
            <w:pPr>
              <w:spacing w:after="200" w:line="276" w:lineRule="auto"/>
              <w:ind w:right="44"/>
              <w:jc w:val="right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всего</w:t>
            </w:r>
          </w:p>
        </w:tc>
        <w:tc>
          <w:tcPr>
            <w:tcW w:w="2285" w:type="dxa"/>
          </w:tcPr>
          <w:p w:rsidR="008269E3" w:rsidRPr="00E1095E" w:rsidRDefault="008269E3" w:rsidP="00D61739">
            <w:pPr>
              <w:spacing w:after="200" w:line="276" w:lineRule="auto"/>
              <w:ind w:right="44"/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34</w:t>
            </w:r>
          </w:p>
        </w:tc>
      </w:tr>
    </w:tbl>
    <w:p w:rsidR="008269E3" w:rsidRPr="00E1095E" w:rsidRDefault="008269E3" w:rsidP="008269E3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rPr>
          <w:rFonts w:eastAsia="Calibri"/>
          <w:b/>
          <w:sz w:val="20"/>
          <w:szCs w:val="20"/>
        </w:rPr>
      </w:pPr>
    </w:p>
    <w:p w:rsidR="008269E3" w:rsidRPr="00E1095E" w:rsidRDefault="008269E3" w:rsidP="008269E3">
      <w:pPr>
        <w:tabs>
          <w:tab w:val="left" w:pos="284"/>
        </w:tabs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:rsidR="008269E3" w:rsidRPr="00E1095E" w:rsidRDefault="008269E3" w:rsidP="008269E3">
      <w:pPr>
        <w:tabs>
          <w:tab w:val="left" w:pos="284"/>
        </w:tabs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:rsidR="008269E3" w:rsidRPr="00E1095E" w:rsidRDefault="008269E3" w:rsidP="008269E3">
      <w:pPr>
        <w:tabs>
          <w:tab w:val="left" w:pos="284"/>
        </w:tabs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:rsidR="008269E3" w:rsidRPr="00E1095E" w:rsidRDefault="008269E3" w:rsidP="008269E3">
      <w:pPr>
        <w:tabs>
          <w:tab w:val="left" w:pos="284"/>
        </w:tabs>
        <w:autoSpaceDE w:val="0"/>
        <w:autoSpaceDN w:val="0"/>
        <w:adjustRightInd w:val="0"/>
        <w:ind w:left="284"/>
        <w:jc w:val="both"/>
        <w:rPr>
          <w:sz w:val="20"/>
          <w:szCs w:val="20"/>
        </w:rPr>
      </w:pPr>
    </w:p>
    <w:p w:rsidR="008269E3" w:rsidRPr="00E1095E" w:rsidRDefault="008269E3" w:rsidP="008269E3">
      <w:pPr>
        <w:jc w:val="both"/>
        <w:rPr>
          <w:sz w:val="20"/>
          <w:szCs w:val="20"/>
        </w:rPr>
      </w:pPr>
    </w:p>
    <w:p w:rsidR="008269E3" w:rsidRPr="00E1095E" w:rsidRDefault="008269E3" w:rsidP="008269E3">
      <w:pPr>
        <w:jc w:val="both"/>
        <w:rPr>
          <w:sz w:val="20"/>
          <w:szCs w:val="20"/>
        </w:rPr>
      </w:pPr>
    </w:p>
    <w:p w:rsidR="008269E3" w:rsidRPr="00E1095E" w:rsidRDefault="008269E3" w:rsidP="008269E3">
      <w:pPr>
        <w:jc w:val="both"/>
        <w:rPr>
          <w:sz w:val="20"/>
          <w:szCs w:val="20"/>
        </w:rPr>
      </w:pPr>
    </w:p>
    <w:p w:rsidR="00D61739" w:rsidRPr="00E1095E" w:rsidRDefault="00D61739" w:rsidP="008269E3">
      <w:pPr>
        <w:jc w:val="both"/>
        <w:rPr>
          <w:sz w:val="20"/>
          <w:szCs w:val="20"/>
        </w:rPr>
      </w:pPr>
    </w:p>
    <w:p w:rsidR="00D61739" w:rsidRPr="00E1095E" w:rsidRDefault="00D61739" w:rsidP="008269E3">
      <w:pPr>
        <w:jc w:val="both"/>
        <w:rPr>
          <w:sz w:val="20"/>
          <w:szCs w:val="20"/>
        </w:rPr>
      </w:pPr>
    </w:p>
    <w:p w:rsidR="00D61739" w:rsidRPr="00E1095E" w:rsidRDefault="00D61739" w:rsidP="008269E3">
      <w:pPr>
        <w:jc w:val="both"/>
        <w:rPr>
          <w:sz w:val="20"/>
          <w:szCs w:val="20"/>
        </w:rPr>
      </w:pPr>
    </w:p>
    <w:p w:rsidR="00D61739" w:rsidRPr="00E1095E" w:rsidRDefault="00D61739" w:rsidP="008269E3">
      <w:pPr>
        <w:jc w:val="both"/>
        <w:rPr>
          <w:sz w:val="20"/>
          <w:szCs w:val="20"/>
        </w:rPr>
      </w:pPr>
    </w:p>
    <w:p w:rsidR="00D61739" w:rsidRPr="00E1095E" w:rsidRDefault="00D61739" w:rsidP="008269E3">
      <w:pPr>
        <w:jc w:val="both"/>
        <w:rPr>
          <w:sz w:val="20"/>
          <w:szCs w:val="20"/>
        </w:rPr>
      </w:pPr>
    </w:p>
    <w:p w:rsidR="00D61739" w:rsidRPr="00E1095E" w:rsidRDefault="00D61739" w:rsidP="008269E3">
      <w:pPr>
        <w:jc w:val="both"/>
        <w:rPr>
          <w:sz w:val="20"/>
          <w:szCs w:val="20"/>
        </w:rPr>
      </w:pPr>
    </w:p>
    <w:p w:rsidR="00D61739" w:rsidRPr="00E1095E" w:rsidRDefault="00D61739" w:rsidP="008269E3">
      <w:pPr>
        <w:jc w:val="both"/>
        <w:rPr>
          <w:sz w:val="20"/>
          <w:szCs w:val="20"/>
        </w:rPr>
      </w:pPr>
    </w:p>
    <w:p w:rsidR="00D61739" w:rsidRPr="00E1095E" w:rsidRDefault="00D61739" w:rsidP="008269E3">
      <w:pPr>
        <w:jc w:val="both"/>
        <w:rPr>
          <w:sz w:val="20"/>
          <w:szCs w:val="20"/>
        </w:rPr>
      </w:pPr>
    </w:p>
    <w:p w:rsidR="00D61739" w:rsidRPr="00E1095E" w:rsidRDefault="00D61739" w:rsidP="008269E3">
      <w:pPr>
        <w:jc w:val="both"/>
        <w:rPr>
          <w:sz w:val="20"/>
          <w:szCs w:val="20"/>
        </w:rPr>
      </w:pPr>
    </w:p>
    <w:p w:rsidR="00D61739" w:rsidRPr="00E1095E" w:rsidRDefault="00D61739" w:rsidP="008269E3">
      <w:pPr>
        <w:jc w:val="both"/>
        <w:rPr>
          <w:sz w:val="20"/>
          <w:szCs w:val="20"/>
        </w:rPr>
      </w:pPr>
    </w:p>
    <w:p w:rsidR="00D61739" w:rsidRPr="00E1095E" w:rsidRDefault="00D61739" w:rsidP="008269E3">
      <w:pPr>
        <w:jc w:val="both"/>
        <w:rPr>
          <w:sz w:val="20"/>
          <w:szCs w:val="20"/>
        </w:rPr>
      </w:pPr>
    </w:p>
    <w:p w:rsidR="00D61739" w:rsidRPr="00E1095E" w:rsidRDefault="00D61739" w:rsidP="008269E3">
      <w:pPr>
        <w:jc w:val="both"/>
        <w:rPr>
          <w:sz w:val="20"/>
          <w:szCs w:val="20"/>
        </w:rPr>
      </w:pPr>
    </w:p>
    <w:p w:rsidR="00D61739" w:rsidRPr="00E1095E" w:rsidRDefault="00D61739" w:rsidP="008269E3">
      <w:pPr>
        <w:jc w:val="both"/>
        <w:rPr>
          <w:sz w:val="20"/>
          <w:szCs w:val="20"/>
        </w:rPr>
      </w:pPr>
    </w:p>
    <w:p w:rsidR="00D61739" w:rsidRPr="00E1095E" w:rsidRDefault="00D61739" w:rsidP="008269E3">
      <w:pPr>
        <w:jc w:val="both"/>
        <w:rPr>
          <w:sz w:val="20"/>
          <w:szCs w:val="20"/>
        </w:rPr>
      </w:pPr>
    </w:p>
    <w:p w:rsidR="00D61739" w:rsidRPr="00E1095E" w:rsidRDefault="00D61739" w:rsidP="008269E3">
      <w:pPr>
        <w:jc w:val="both"/>
        <w:rPr>
          <w:sz w:val="20"/>
          <w:szCs w:val="20"/>
        </w:rPr>
      </w:pPr>
    </w:p>
    <w:p w:rsidR="00D61739" w:rsidRPr="00E1095E" w:rsidRDefault="00D61739" w:rsidP="008269E3">
      <w:pPr>
        <w:jc w:val="both"/>
        <w:rPr>
          <w:sz w:val="20"/>
          <w:szCs w:val="20"/>
        </w:rPr>
      </w:pPr>
    </w:p>
    <w:p w:rsidR="00D61739" w:rsidRPr="00E1095E" w:rsidRDefault="00D61739" w:rsidP="008269E3">
      <w:pPr>
        <w:jc w:val="both"/>
        <w:rPr>
          <w:sz w:val="20"/>
          <w:szCs w:val="20"/>
        </w:rPr>
      </w:pPr>
    </w:p>
    <w:p w:rsidR="00D61739" w:rsidRPr="00E1095E" w:rsidRDefault="00D61739" w:rsidP="008269E3">
      <w:pPr>
        <w:jc w:val="both"/>
        <w:rPr>
          <w:sz w:val="20"/>
          <w:szCs w:val="20"/>
        </w:rPr>
      </w:pPr>
    </w:p>
    <w:p w:rsidR="00D61739" w:rsidRPr="00E1095E" w:rsidRDefault="00D61739" w:rsidP="008269E3">
      <w:pPr>
        <w:jc w:val="both"/>
        <w:rPr>
          <w:sz w:val="20"/>
          <w:szCs w:val="20"/>
        </w:rPr>
      </w:pPr>
    </w:p>
    <w:p w:rsidR="00D61739" w:rsidRPr="00E1095E" w:rsidRDefault="00D61739" w:rsidP="008269E3">
      <w:pPr>
        <w:jc w:val="both"/>
        <w:rPr>
          <w:sz w:val="20"/>
          <w:szCs w:val="20"/>
        </w:rPr>
      </w:pPr>
    </w:p>
    <w:p w:rsidR="00D61739" w:rsidRPr="00E1095E" w:rsidRDefault="00D61739" w:rsidP="008269E3">
      <w:pPr>
        <w:jc w:val="both"/>
        <w:rPr>
          <w:sz w:val="20"/>
          <w:szCs w:val="20"/>
        </w:rPr>
      </w:pPr>
    </w:p>
    <w:tbl>
      <w:tblPr>
        <w:tblStyle w:val="a5"/>
        <w:tblpPr w:leftFromText="180" w:rightFromText="180" w:vertAnchor="page" w:horzAnchor="margin" w:tblpY="900"/>
        <w:tblW w:w="4937" w:type="pct"/>
        <w:tblLayout w:type="fixed"/>
        <w:tblLook w:val="04A0" w:firstRow="1" w:lastRow="0" w:firstColumn="1" w:lastColumn="0" w:noHBand="0" w:noVBand="1"/>
      </w:tblPr>
      <w:tblGrid>
        <w:gridCol w:w="817"/>
        <w:gridCol w:w="142"/>
        <w:gridCol w:w="2269"/>
        <w:gridCol w:w="4533"/>
        <w:gridCol w:w="5260"/>
        <w:gridCol w:w="685"/>
        <w:gridCol w:w="580"/>
        <w:gridCol w:w="567"/>
        <w:gridCol w:w="564"/>
      </w:tblGrid>
      <w:tr w:rsidR="00E1095E" w:rsidRPr="00E1095E" w:rsidTr="00D61739">
        <w:tc>
          <w:tcPr>
            <w:tcW w:w="265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095E">
              <w:rPr>
                <w:bCs/>
                <w:sz w:val="20"/>
                <w:szCs w:val="20"/>
              </w:rPr>
              <w:lastRenderedPageBreak/>
              <w:t>№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095E">
              <w:rPr>
                <w:bCs/>
                <w:sz w:val="20"/>
                <w:szCs w:val="20"/>
              </w:rPr>
              <w:t>урока</w:t>
            </w:r>
          </w:p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82" w:type="pct"/>
            <w:gridSpan w:val="2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95E">
              <w:rPr>
                <w:bCs/>
                <w:sz w:val="20"/>
                <w:szCs w:val="20"/>
              </w:rPr>
              <w:t>Тема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E1095E">
              <w:rPr>
                <w:bCs/>
                <w:sz w:val="20"/>
                <w:szCs w:val="20"/>
              </w:rPr>
              <w:t>Предметное содержание</w:t>
            </w:r>
          </w:p>
        </w:tc>
        <w:tc>
          <w:tcPr>
            <w:tcW w:w="1706" w:type="pct"/>
          </w:tcPr>
          <w:p w:rsidR="00E1095E" w:rsidRPr="00E1095E" w:rsidRDefault="00E1095E" w:rsidP="00E1095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E1095E" w:rsidRPr="00E1095E" w:rsidRDefault="00E1095E" w:rsidP="00E1095E">
            <w:pPr>
              <w:jc w:val="center"/>
              <w:rPr>
                <w:b/>
                <w:bCs/>
                <w:sz w:val="20"/>
                <w:szCs w:val="20"/>
              </w:rPr>
            </w:pPr>
            <w:r w:rsidRPr="00E1095E">
              <w:rPr>
                <w:b/>
                <w:bCs/>
                <w:sz w:val="20"/>
                <w:szCs w:val="20"/>
              </w:rPr>
              <w:t>УУД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1095E">
              <w:rPr>
                <w:b/>
                <w:bCs/>
                <w:sz w:val="20"/>
                <w:szCs w:val="20"/>
              </w:rPr>
              <w:t>(характеристика деятельности учащихся)</w:t>
            </w: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Кол-во часов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Дата по плану</w:t>
            </w: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фактически</w:t>
            </w: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Примечание</w:t>
            </w:r>
          </w:p>
        </w:tc>
      </w:tr>
      <w:tr w:rsidR="00E1095E" w:rsidRPr="00E1095E" w:rsidTr="00D61739">
        <w:tc>
          <w:tcPr>
            <w:tcW w:w="4817" w:type="pct"/>
            <w:gridSpan w:val="8"/>
          </w:tcPr>
          <w:p w:rsidR="00E1095E" w:rsidRPr="00E1095E" w:rsidRDefault="00E1095E" w:rsidP="00E1095E">
            <w:pPr>
              <w:jc w:val="center"/>
              <w:rPr>
                <w:b/>
                <w:sz w:val="20"/>
                <w:szCs w:val="20"/>
              </w:rPr>
            </w:pPr>
            <w:r w:rsidRPr="00E1095E">
              <w:rPr>
                <w:b/>
                <w:sz w:val="20"/>
                <w:szCs w:val="20"/>
              </w:rPr>
              <w:t xml:space="preserve">Развитие дифференцированного зрения: перевод наблюдаемого в </w:t>
            </w:r>
            <w:proofErr w:type="gramStart"/>
            <w:r w:rsidRPr="00E1095E">
              <w:rPr>
                <w:b/>
                <w:sz w:val="20"/>
                <w:szCs w:val="20"/>
              </w:rPr>
              <w:t>художественную</w:t>
            </w:r>
            <w:proofErr w:type="gramEnd"/>
            <w:r w:rsidRPr="00E1095E">
              <w:rPr>
                <w:b/>
                <w:sz w:val="20"/>
                <w:szCs w:val="20"/>
              </w:rPr>
              <w:t xml:space="preserve"> форму-6ч.</w:t>
            </w: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265" w:type="pct"/>
          </w:tcPr>
          <w:p w:rsidR="00E1095E" w:rsidRPr="00E1095E" w:rsidRDefault="00E1095E" w:rsidP="00E1095E">
            <w:pPr>
              <w:ind w:left="360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</w:t>
            </w:r>
          </w:p>
        </w:tc>
        <w:tc>
          <w:tcPr>
            <w:tcW w:w="782" w:type="pct"/>
            <w:gridSpan w:val="2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1095E">
              <w:rPr>
                <w:bCs/>
                <w:sz w:val="20"/>
                <w:szCs w:val="20"/>
              </w:rPr>
              <w:t>Природное  пространство в творчестве художника: пейзаж, натюрморт. «Букет из осенних листьев».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t>Освоение человеком природного пространства (среда и населяющие её звери, птицы). Знакомство с разнообразием и красотой природы</w:t>
            </w:r>
          </w:p>
        </w:tc>
        <w:tc>
          <w:tcPr>
            <w:tcW w:w="1706" w:type="pct"/>
          </w:tcPr>
          <w:p w:rsidR="00E1095E" w:rsidRPr="00E1095E" w:rsidRDefault="00E1095E" w:rsidP="00E1095E">
            <w:pPr>
              <w:rPr>
                <w:rFonts w:eastAsia="Calibri"/>
                <w:b/>
                <w:sz w:val="20"/>
                <w:szCs w:val="20"/>
              </w:rPr>
            </w:pPr>
            <w:r w:rsidRPr="00E1095E">
              <w:rPr>
                <w:rFonts w:eastAsia="Calibri"/>
                <w:b/>
                <w:sz w:val="20"/>
                <w:szCs w:val="20"/>
              </w:rPr>
              <w:t>Работа на плоскости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Овладевать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основами языка живописи и графики. </w:t>
            </w:r>
            <w:r w:rsidRPr="00E1095E">
              <w:rPr>
                <w:rFonts w:eastAsia="Calibri"/>
                <w:i/>
                <w:sz w:val="20"/>
                <w:szCs w:val="20"/>
              </w:rPr>
              <w:t>Передавать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разнообразие и красоту природы (растения, насекомые, птицы, звери, человек в природе)</w:t>
            </w: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265" w:type="pct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2</w:t>
            </w:r>
          </w:p>
        </w:tc>
        <w:tc>
          <w:tcPr>
            <w:tcW w:w="782" w:type="pct"/>
            <w:gridSpan w:val="2"/>
          </w:tcPr>
          <w:p w:rsidR="00E1095E" w:rsidRPr="00E1095E" w:rsidRDefault="00E1095E" w:rsidP="00E1095E">
            <w:pPr>
              <w:tabs>
                <w:tab w:val="left" w:pos="13467"/>
              </w:tabs>
              <w:jc w:val="both"/>
              <w:rPr>
                <w:bCs/>
                <w:sz w:val="20"/>
                <w:szCs w:val="20"/>
              </w:rPr>
            </w:pPr>
            <w:r w:rsidRPr="00E1095E">
              <w:rPr>
                <w:bCs/>
                <w:sz w:val="20"/>
                <w:szCs w:val="20"/>
              </w:rPr>
              <w:t>Природа в разных жанрах изобразительного искусства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t>Форма, ритм, цвет, композиция, динамика, пространство. Величие природы языком изобразительного искусства. Природа в разных жанрах изобразительного искусства</w:t>
            </w:r>
          </w:p>
        </w:tc>
        <w:tc>
          <w:tcPr>
            <w:tcW w:w="1706" w:type="pct"/>
          </w:tcPr>
          <w:p w:rsidR="00E1095E" w:rsidRPr="00E1095E" w:rsidRDefault="00E1095E" w:rsidP="00E1095E">
            <w:pPr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Изображать</w:t>
            </w:r>
            <w:r w:rsidRPr="00E1095E">
              <w:rPr>
                <w:rFonts w:eastAsia="Calibri"/>
                <w:sz w:val="20"/>
                <w:szCs w:val="20"/>
              </w:rPr>
              <w:t xml:space="preserve"> природный пейзаж в жанровых сценах, натюрморте, иллюстрациях к литературным произведениям, архитектурно-ландшафтных композициях.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Использовать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в работе впечатления, полученные от восприятия картин художников</w:t>
            </w: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265" w:type="pct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3</w:t>
            </w:r>
          </w:p>
        </w:tc>
        <w:tc>
          <w:tcPr>
            <w:tcW w:w="782" w:type="pct"/>
            <w:gridSpan w:val="2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1095E">
              <w:rPr>
                <w:bCs/>
                <w:sz w:val="20"/>
                <w:szCs w:val="20"/>
              </w:rPr>
              <w:t xml:space="preserve">Природные объекты в творчестве художника. 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gramStart"/>
            <w:r w:rsidRPr="00E1095E">
              <w:rPr>
                <w:rFonts w:eastAsia="Calibri"/>
                <w:sz w:val="20"/>
                <w:szCs w:val="20"/>
              </w:rPr>
              <w:t>Разнообразие природных объектов в творчестве художника: воздушное пространство, водный мир, недра земли, подземный мир (горы, долины, русла рек, озёра, моря, поля, леса создают в природе особый рисунок)</w:t>
            </w:r>
            <w:proofErr w:type="gramEnd"/>
          </w:p>
        </w:tc>
        <w:tc>
          <w:tcPr>
            <w:tcW w:w="1706" w:type="pct"/>
          </w:tcPr>
          <w:p w:rsidR="00E1095E" w:rsidRPr="00E1095E" w:rsidRDefault="00E1095E" w:rsidP="00E1095E">
            <w:pPr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Создавать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выставки фотографий с уголками природы.</w:t>
            </w:r>
            <w:r w:rsidRPr="00E1095E">
              <w:rPr>
                <w:rFonts w:eastAsia="Calibri"/>
                <w:sz w:val="20"/>
                <w:szCs w:val="20"/>
              </w:rPr>
              <w:cr/>
            </w:r>
            <w:r w:rsidRPr="00E1095E">
              <w:rPr>
                <w:rFonts w:eastAsia="Calibri"/>
                <w:i/>
                <w:sz w:val="20"/>
                <w:szCs w:val="20"/>
              </w:rPr>
              <w:t>Передавать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ритмическое своеобразие природного ландшафта с помощью средств изобразительного искусства.</w:t>
            </w:r>
            <w:r w:rsidRPr="00E1095E">
              <w:rPr>
                <w:rFonts w:eastAsia="Calibri"/>
                <w:sz w:val="20"/>
                <w:szCs w:val="20"/>
              </w:rPr>
              <w:cr/>
            </w:r>
            <w:r w:rsidRPr="00E1095E">
              <w:rPr>
                <w:rFonts w:eastAsia="Calibri"/>
                <w:i/>
                <w:sz w:val="20"/>
                <w:szCs w:val="20"/>
              </w:rPr>
              <w:t>Создавать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</w:t>
            </w:r>
            <w:proofErr w:type="gramStart"/>
            <w:r w:rsidRPr="00E1095E">
              <w:rPr>
                <w:rFonts w:eastAsia="Calibri"/>
                <w:sz w:val="20"/>
                <w:szCs w:val="20"/>
              </w:rPr>
              <w:t>цветовые</w:t>
            </w:r>
            <w:proofErr w:type="gramEnd"/>
            <w:r w:rsidRPr="00E1095E">
              <w:rPr>
                <w:rFonts w:eastAsia="Calibri"/>
                <w:sz w:val="20"/>
                <w:szCs w:val="20"/>
              </w:rPr>
              <w:t xml:space="preserve"> графические </w:t>
            </w:r>
            <w:r w:rsidRPr="00E1095E">
              <w:rPr>
                <w:rFonts w:eastAsia="Calibri"/>
                <w:sz w:val="20"/>
                <w:szCs w:val="20"/>
              </w:rPr>
              <w:cr/>
              <w:t xml:space="preserve">композиции в технике компьютерной </w:t>
            </w:r>
            <w:r w:rsidRPr="00E1095E">
              <w:rPr>
                <w:rFonts w:eastAsia="Calibri"/>
                <w:sz w:val="20"/>
                <w:szCs w:val="20"/>
              </w:rPr>
              <w:cr/>
              <w:t>графики.</w:t>
            </w:r>
            <w:r w:rsidRPr="00E1095E">
              <w:rPr>
                <w:rFonts w:eastAsia="Calibri"/>
                <w:sz w:val="20"/>
                <w:szCs w:val="20"/>
              </w:rPr>
              <w:cr/>
            </w:r>
            <w:r w:rsidRPr="00E1095E">
              <w:rPr>
                <w:rFonts w:eastAsia="Calibri"/>
                <w:i/>
                <w:sz w:val="20"/>
                <w:szCs w:val="20"/>
              </w:rPr>
              <w:t>Уметь фотографировать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объекты природы (облака, птиц в небе, насекомых и др.).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Находить</w:t>
            </w:r>
            <w:r w:rsidRPr="00E1095E">
              <w:rPr>
                <w:rFonts w:eastAsia="Calibri"/>
                <w:sz w:val="20"/>
                <w:szCs w:val="20"/>
              </w:rPr>
              <w:t xml:space="preserve"> в поисковых системах Интернета необычные фотографии природной среды</w:t>
            </w: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265" w:type="pct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4</w:t>
            </w:r>
          </w:p>
        </w:tc>
        <w:tc>
          <w:tcPr>
            <w:tcW w:w="782" w:type="pct"/>
            <w:gridSpan w:val="2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Изображение с натуры предметов конструктивной формы. Натюрморт тематический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t>Освоение понятия «тематический натюрморт». Составление натюрморта и его изображение (живопись и графика). Примерные темы композиций: «Осенний букет», «Морской натюрморт с ракушкой». Композиционное размещение предметов</w:t>
            </w:r>
          </w:p>
        </w:tc>
        <w:tc>
          <w:tcPr>
            <w:tcW w:w="1706" w:type="pct"/>
          </w:tcPr>
          <w:p w:rsidR="00E1095E" w:rsidRPr="00E1095E" w:rsidRDefault="00E1095E" w:rsidP="00E1095E">
            <w:pPr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Овладевать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приёмами самостоятельного составления натюрморта.</w:t>
            </w:r>
            <w:r w:rsidRPr="00E1095E">
              <w:rPr>
                <w:rFonts w:eastAsia="Calibri"/>
                <w:sz w:val="20"/>
                <w:szCs w:val="20"/>
              </w:rPr>
              <w:cr/>
            </w:r>
            <w:r w:rsidRPr="00E1095E">
              <w:rPr>
                <w:rFonts w:eastAsia="Calibri"/>
                <w:i/>
                <w:sz w:val="20"/>
                <w:szCs w:val="20"/>
              </w:rPr>
              <w:t>Изображать</w:t>
            </w:r>
            <w:r w:rsidRPr="00E1095E">
              <w:rPr>
                <w:rFonts w:eastAsia="Calibri"/>
                <w:sz w:val="20"/>
                <w:szCs w:val="20"/>
              </w:rPr>
              <w:t xml:space="preserve"> с натуры предметы конструктивной формы.</w:t>
            </w:r>
            <w:r w:rsidRPr="00E1095E">
              <w:rPr>
                <w:rFonts w:eastAsia="Calibri"/>
                <w:sz w:val="20"/>
                <w:szCs w:val="20"/>
              </w:rPr>
              <w:cr/>
              <w:t xml:space="preserve">Сознательно </w:t>
            </w:r>
            <w:r w:rsidRPr="00E1095E">
              <w:rPr>
                <w:rFonts w:eastAsia="Calibri"/>
                <w:i/>
                <w:sz w:val="20"/>
                <w:szCs w:val="20"/>
              </w:rPr>
              <w:t>выбирать</w:t>
            </w:r>
            <w:r w:rsidRPr="00E1095E">
              <w:rPr>
                <w:rFonts w:eastAsia="Calibri"/>
                <w:sz w:val="20"/>
                <w:szCs w:val="20"/>
              </w:rPr>
              <w:t xml:space="preserve"> формат, </w:t>
            </w:r>
            <w:r w:rsidRPr="00E1095E">
              <w:rPr>
                <w:rFonts w:eastAsia="Calibri"/>
                <w:i/>
                <w:sz w:val="20"/>
                <w:szCs w:val="20"/>
              </w:rPr>
              <w:t>преодолевать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1095E">
              <w:rPr>
                <w:rFonts w:eastAsia="Calibri"/>
                <w:sz w:val="20"/>
                <w:szCs w:val="20"/>
              </w:rPr>
              <w:t>измельчённость</w:t>
            </w:r>
            <w:proofErr w:type="spellEnd"/>
            <w:r w:rsidRPr="00E1095E">
              <w:rPr>
                <w:rFonts w:eastAsia="Calibri"/>
                <w:sz w:val="20"/>
                <w:szCs w:val="20"/>
              </w:rPr>
              <w:t xml:space="preserve"> изображения.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Улавливать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и </w:t>
            </w:r>
            <w:r w:rsidRPr="00E1095E">
              <w:rPr>
                <w:rFonts w:eastAsia="Calibri"/>
                <w:i/>
                <w:sz w:val="20"/>
                <w:szCs w:val="20"/>
              </w:rPr>
              <w:t>передавать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смысловую связь предметов в натюрморте</w:t>
            </w: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265" w:type="pct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5</w:t>
            </w:r>
          </w:p>
        </w:tc>
        <w:tc>
          <w:tcPr>
            <w:tcW w:w="782" w:type="pct"/>
            <w:gridSpan w:val="2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Ритм и орнамент в природе и в искусстве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E1095E">
              <w:rPr>
                <w:rFonts w:eastAsia="Calibri"/>
                <w:sz w:val="20"/>
                <w:szCs w:val="20"/>
              </w:rPr>
              <w:t>Ритм и орнамент в жизни и в искусстве: день и ночь, времена года, время суток; природный ландшафт: горы, реки, леса, поля, озёра.</w:t>
            </w:r>
            <w:proofErr w:type="gramEnd"/>
            <w:r w:rsidRPr="00E1095E">
              <w:rPr>
                <w:rFonts w:eastAsia="Calibri"/>
                <w:sz w:val="20"/>
                <w:szCs w:val="20"/>
              </w:rPr>
              <w:t xml:space="preserve"> Условное изображение карты рельефа, художественное отображение ландшафта в картине. Исследование </w:t>
            </w:r>
            <w:r w:rsidRPr="00E1095E">
              <w:rPr>
                <w:rFonts w:eastAsia="Calibri"/>
                <w:sz w:val="20"/>
                <w:szCs w:val="20"/>
              </w:rPr>
              <w:lastRenderedPageBreak/>
              <w:t>ландшафта родной природы. Создание карты региона с указанием достопримечательностей. Исследовательские проекты: рельеф местности (</w:t>
            </w:r>
            <w:proofErr w:type="spellStart"/>
            <w:r w:rsidRPr="00E1095E">
              <w:rPr>
                <w:rFonts w:eastAsia="Calibri"/>
                <w:sz w:val="20"/>
                <w:szCs w:val="20"/>
              </w:rPr>
              <w:t>источниковая</w:t>
            </w:r>
            <w:proofErr w:type="spellEnd"/>
            <w:r w:rsidRPr="00E1095E">
              <w:rPr>
                <w:rFonts w:eastAsia="Calibri"/>
                <w:sz w:val="20"/>
                <w:szCs w:val="20"/>
              </w:rPr>
              <w:t xml:space="preserve"> база по выбору, в том числе Интернет)</w:t>
            </w:r>
          </w:p>
        </w:tc>
        <w:tc>
          <w:tcPr>
            <w:tcW w:w="1706" w:type="pct"/>
          </w:tcPr>
          <w:p w:rsidR="00E1095E" w:rsidRPr="00E1095E" w:rsidRDefault="00E1095E" w:rsidP="00E1095E">
            <w:pPr>
              <w:rPr>
                <w:rFonts w:eastAsia="Calibri"/>
                <w:sz w:val="20"/>
                <w:szCs w:val="20"/>
              </w:rPr>
            </w:pPr>
            <w:proofErr w:type="gramStart"/>
            <w:r w:rsidRPr="00E1095E">
              <w:rPr>
                <w:rFonts w:eastAsia="Calibri"/>
                <w:i/>
                <w:sz w:val="20"/>
                <w:szCs w:val="20"/>
              </w:rPr>
              <w:lastRenderedPageBreak/>
              <w:t>Понимать</w:t>
            </w:r>
            <w:r w:rsidRPr="00E1095E">
              <w:rPr>
                <w:rFonts w:eastAsia="Calibri"/>
                <w:sz w:val="20"/>
                <w:szCs w:val="20"/>
              </w:rPr>
              <w:t xml:space="preserve"> и </w:t>
            </w:r>
            <w:r w:rsidRPr="00E1095E">
              <w:rPr>
                <w:rFonts w:eastAsia="Calibri"/>
                <w:i/>
                <w:sz w:val="20"/>
                <w:szCs w:val="20"/>
              </w:rPr>
              <w:t>изображать</w:t>
            </w:r>
            <w:r w:rsidRPr="00E1095E">
              <w:rPr>
                <w:rFonts w:eastAsia="Calibri"/>
                <w:sz w:val="20"/>
                <w:szCs w:val="20"/>
              </w:rPr>
              <w:t xml:space="preserve"> природный ритм (орнамент) (горы, леса, моря, реки, пустыни, равнины).</w:t>
            </w:r>
            <w:proofErr w:type="gramEnd"/>
            <w:r w:rsidRPr="00E1095E">
              <w:rPr>
                <w:rFonts w:eastAsia="Calibri"/>
                <w:sz w:val="20"/>
                <w:szCs w:val="20"/>
              </w:rPr>
              <w:cr/>
            </w:r>
            <w:r w:rsidRPr="00E1095E">
              <w:rPr>
                <w:rFonts w:eastAsia="Calibri"/>
                <w:i/>
                <w:sz w:val="20"/>
                <w:szCs w:val="20"/>
              </w:rPr>
              <w:t>Отделять</w:t>
            </w:r>
            <w:r w:rsidRPr="00E1095E">
              <w:rPr>
                <w:rFonts w:eastAsia="Calibri"/>
                <w:sz w:val="20"/>
                <w:szCs w:val="20"/>
              </w:rPr>
              <w:t xml:space="preserve"> главное от </w:t>
            </w:r>
            <w:proofErr w:type="gramStart"/>
            <w:r w:rsidRPr="00E1095E">
              <w:rPr>
                <w:rFonts w:eastAsia="Calibri"/>
                <w:sz w:val="20"/>
                <w:szCs w:val="20"/>
              </w:rPr>
              <w:t>второстепенного</w:t>
            </w:r>
            <w:proofErr w:type="gramEnd"/>
            <w:r w:rsidRPr="00E1095E">
              <w:rPr>
                <w:rFonts w:eastAsia="Calibri"/>
                <w:sz w:val="20"/>
                <w:szCs w:val="20"/>
              </w:rPr>
              <w:t>.</w:t>
            </w:r>
            <w:r w:rsidRPr="00E1095E">
              <w:rPr>
                <w:rFonts w:eastAsia="Calibri"/>
                <w:sz w:val="20"/>
                <w:szCs w:val="20"/>
              </w:rPr>
              <w:cr/>
            </w:r>
            <w:r w:rsidRPr="00E1095E">
              <w:rPr>
                <w:rFonts w:eastAsia="Calibri"/>
                <w:i/>
                <w:sz w:val="20"/>
                <w:szCs w:val="20"/>
              </w:rPr>
              <w:t>Выделять</w:t>
            </w:r>
            <w:r w:rsidRPr="00E1095E">
              <w:rPr>
                <w:rFonts w:eastAsia="Calibri"/>
                <w:sz w:val="20"/>
                <w:szCs w:val="20"/>
              </w:rPr>
              <w:t xml:space="preserve"> композиционный центр.</w:t>
            </w:r>
            <w:r w:rsidRPr="00E1095E">
              <w:rPr>
                <w:rFonts w:eastAsia="Calibri"/>
                <w:sz w:val="20"/>
                <w:szCs w:val="20"/>
              </w:rPr>
              <w:cr/>
            </w:r>
            <w:proofErr w:type="gramStart"/>
            <w:r w:rsidRPr="00E1095E">
              <w:rPr>
                <w:rFonts w:eastAsia="Calibri"/>
                <w:i/>
                <w:sz w:val="20"/>
                <w:szCs w:val="20"/>
              </w:rPr>
              <w:t>Создавать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плоскостные композиции на заданную тему </w:t>
            </w:r>
            <w:r w:rsidRPr="00E1095E">
              <w:rPr>
                <w:rFonts w:eastAsia="Calibri"/>
                <w:sz w:val="20"/>
                <w:szCs w:val="20"/>
              </w:rPr>
              <w:lastRenderedPageBreak/>
              <w:t xml:space="preserve">(живопись, рисунок, </w:t>
            </w:r>
            <w:proofErr w:type="gramEnd"/>
            <w:r w:rsidRPr="00E1095E">
              <w:rPr>
                <w:rFonts w:eastAsia="Calibri"/>
                <w:sz w:val="20"/>
                <w:szCs w:val="20"/>
              </w:rPr>
              <w:cr/>
              <w:t>орнамент).</w:t>
            </w:r>
            <w:r w:rsidRPr="00E1095E">
              <w:rPr>
                <w:rFonts w:eastAsia="Calibri"/>
                <w:sz w:val="20"/>
                <w:szCs w:val="20"/>
              </w:rPr>
              <w:cr/>
            </w:r>
            <w:r w:rsidRPr="00E1095E">
              <w:rPr>
                <w:rFonts w:eastAsia="Calibri"/>
                <w:i/>
                <w:sz w:val="20"/>
                <w:szCs w:val="20"/>
              </w:rPr>
              <w:t>Представлять</w:t>
            </w:r>
            <w:r w:rsidRPr="00E1095E">
              <w:rPr>
                <w:rFonts w:eastAsia="Calibri"/>
                <w:sz w:val="20"/>
                <w:szCs w:val="20"/>
              </w:rPr>
              <w:t xml:space="preserve"> и </w:t>
            </w:r>
            <w:r w:rsidRPr="00E1095E">
              <w:rPr>
                <w:rFonts w:eastAsia="Calibri"/>
                <w:i/>
                <w:sz w:val="20"/>
                <w:szCs w:val="20"/>
              </w:rPr>
              <w:t>передавать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условное изображение в географических картах.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Находить</w:t>
            </w:r>
            <w:r w:rsidRPr="00E1095E">
              <w:rPr>
                <w:rFonts w:eastAsia="Calibri"/>
                <w:sz w:val="20"/>
                <w:szCs w:val="20"/>
              </w:rPr>
              <w:t xml:space="preserve"> в Интернете информацию о знаменитых путешественниках и </w:t>
            </w:r>
            <w:r w:rsidRPr="00E1095E">
              <w:rPr>
                <w:rFonts w:eastAsia="Calibri"/>
                <w:i/>
                <w:sz w:val="20"/>
                <w:szCs w:val="20"/>
              </w:rPr>
              <w:t>готовить</w:t>
            </w:r>
            <w:r w:rsidRPr="00E1095E">
              <w:rPr>
                <w:rFonts w:eastAsia="Calibri"/>
                <w:sz w:val="20"/>
                <w:szCs w:val="20"/>
              </w:rPr>
              <w:t xml:space="preserve"> о них небольшие презентации (иллюстрации, фото с объяснениями)</w:t>
            </w: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265" w:type="pct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782" w:type="pct"/>
            <w:gridSpan w:val="2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1095E">
              <w:rPr>
                <w:bCs/>
                <w:sz w:val="20"/>
                <w:szCs w:val="20"/>
              </w:rPr>
              <w:t>Величие природы на языке изобразительного искусства. Глухие и звонкие, главные и дополнительные  цвета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t>Освоение и закрепление понятий контраста, нюанса в форме, цвете, размере. Главные и дополнительные цвета, звонкие и глухие. Работа в малых группах. Примерные темы композиций: «Яхты в море», «Солнечный день в горах», «Зимний пасмурный день в горах», «Дюны», «Прогулка в парке». Передача в пейзаже двух разных состояний природы — солнечного дня и пасмурного утра</w:t>
            </w:r>
          </w:p>
        </w:tc>
        <w:tc>
          <w:tcPr>
            <w:tcW w:w="1706" w:type="pct"/>
          </w:tcPr>
          <w:p w:rsidR="00E1095E" w:rsidRPr="00E1095E" w:rsidRDefault="00E1095E" w:rsidP="00E1095E">
            <w:pPr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Экспериментировать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с цветом: выполнение растяжек, получение новых неожиданных цветов.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proofErr w:type="gramStart"/>
            <w:r w:rsidRPr="00E1095E">
              <w:rPr>
                <w:rFonts w:eastAsia="Calibri"/>
                <w:i/>
                <w:sz w:val="20"/>
                <w:szCs w:val="20"/>
              </w:rPr>
              <w:t>Создавать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плавные переходы цвета (от красного к синему, от жёлтого к синему, от белого к зелёному и др.)</w:t>
            </w:r>
            <w:proofErr w:type="gramEnd"/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4817" w:type="pct"/>
            <w:gridSpan w:val="8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b/>
                <w:bCs/>
                <w:i/>
                <w:sz w:val="20"/>
                <w:szCs w:val="20"/>
              </w:rPr>
              <w:t>Развитие фантазии и воображения(1ч.)</w:t>
            </w: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265" w:type="pct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7</w:t>
            </w:r>
          </w:p>
        </w:tc>
        <w:tc>
          <w:tcPr>
            <w:tcW w:w="782" w:type="pct"/>
            <w:gridSpan w:val="2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1095E">
              <w:rPr>
                <w:bCs/>
                <w:sz w:val="20"/>
                <w:szCs w:val="20"/>
              </w:rPr>
              <w:t>Воображаемое путешествие в прошлое и будущее. «Дворец сказок»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t>. Изменение пространственной среды (визуальное, звуковое оформление) в зависимости от ситуации. Создание необычного (сказочного) игрового пространства (эскиза): уголка в классе, сцены для проведения художественного события. Освоение разнообразия форм в архитектуре. Воображаемое путешествие в прошлое и будущее: ознакомление со средой, в которой жил писатель-сказочник (время, страна, архитектура, декоративное искусство, одежда)</w:t>
            </w:r>
          </w:p>
        </w:tc>
        <w:tc>
          <w:tcPr>
            <w:tcW w:w="1706" w:type="pct"/>
          </w:tcPr>
          <w:p w:rsidR="00E1095E" w:rsidRPr="00E1095E" w:rsidRDefault="00E1095E" w:rsidP="00E1095E">
            <w:pPr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Коллективно создавать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необычное (сказочное) игровое пространство (реальное или в эскизе), оформление уголка в классе, сцены.</w:t>
            </w:r>
            <w:r w:rsidRPr="00E1095E">
              <w:rPr>
                <w:rFonts w:eastAsia="Calibri"/>
                <w:sz w:val="20"/>
                <w:szCs w:val="20"/>
              </w:rPr>
              <w:cr/>
            </w:r>
            <w:r w:rsidRPr="00E1095E">
              <w:rPr>
                <w:rFonts w:eastAsia="Calibri"/>
                <w:i/>
                <w:sz w:val="20"/>
                <w:szCs w:val="20"/>
              </w:rPr>
              <w:t>Применять</w:t>
            </w:r>
            <w:r w:rsidRPr="00E1095E">
              <w:rPr>
                <w:rFonts w:eastAsia="Calibri"/>
                <w:sz w:val="20"/>
                <w:szCs w:val="20"/>
              </w:rPr>
              <w:t xml:space="preserve"> разнообразные художественные материалы для осуществления замысла.</w:t>
            </w:r>
            <w:r w:rsidRPr="00E1095E">
              <w:rPr>
                <w:rFonts w:eastAsia="Calibri"/>
                <w:sz w:val="20"/>
                <w:szCs w:val="20"/>
              </w:rPr>
              <w:cr/>
            </w:r>
            <w:r w:rsidRPr="00E1095E">
              <w:rPr>
                <w:rFonts w:eastAsia="Calibri"/>
                <w:i/>
                <w:sz w:val="20"/>
                <w:szCs w:val="20"/>
              </w:rPr>
              <w:t>Уметь работать</w:t>
            </w:r>
            <w:r w:rsidRPr="00E1095E">
              <w:rPr>
                <w:rFonts w:eastAsia="Calibri"/>
                <w:sz w:val="20"/>
                <w:szCs w:val="20"/>
              </w:rPr>
              <w:t xml:space="preserve"> в ситуации коллективного сотворчества.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Применять</w:t>
            </w:r>
            <w:r w:rsidRPr="00E1095E">
              <w:rPr>
                <w:rFonts w:eastAsia="Calibri"/>
                <w:sz w:val="20"/>
                <w:szCs w:val="20"/>
              </w:rPr>
              <w:t xml:space="preserve"> музыкальный материал для передачи настроения и эстетического образа пространства</w:t>
            </w: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4817" w:type="pct"/>
            <w:gridSpan w:val="8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proofErr w:type="gramStart"/>
            <w:r w:rsidRPr="00E1095E">
              <w:rPr>
                <w:rFonts w:eastAsia="Arial Unicode MS"/>
                <w:b/>
                <w:i/>
                <w:sz w:val="20"/>
                <w:szCs w:val="20"/>
              </w:rPr>
              <w:t>Художественно-образное восприятие изобразительного искусства (музейная педагогика)</w:t>
            </w:r>
            <w:r w:rsidRPr="00E1095E">
              <w:rPr>
                <w:b/>
                <w:bCs/>
                <w:i/>
                <w:sz w:val="20"/>
                <w:szCs w:val="20"/>
              </w:rPr>
              <w:t>(1ч.</w:t>
            </w:r>
            <w:proofErr w:type="gramEnd"/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center"/>
              <w:rPr>
                <w:rFonts w:eastAsia="Arial Unicode MS"/>
                <w:b/>
                <w:i/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265" w:type="pct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8</w:t>
            </w:r>
          </w:p>
        </w:tc>
        <w:tc>
          <w:tcPr>
            <w:tcW w:w="782" w:type="pct"/>
            <w:gridSpan w:val="2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1095E">
              <w:rPr>
                <w:bCs/>
                <w:sz w:val="20"/>
                <w:szCs w:val="20"/>
              </w:rPr>
              <w:t>Выразительные средства изобразительного искусства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E1095E">
              <w:rPr>
                <w:rFonts w:eastAsia="Calibri"/>
                <w:sz w:val="20"/>
                <w:szCs w:val="20"/>
              </w:rPr>
              <w:t>Выразительные средства изобразительного искусства (живописи, графики, скульптуры, архитектуры, декоративно-прикладного искусства): форма, объём, цвет, ритм, композиция, мелодика, конструкция</w:t>
            </w:r>
            <w:proofErr w:type="gramEnd"/>
          </w:p>
        </w:tc>
        <w:tc>
          <w:tcPr>
            <w:tcW w:w="1706" w:type="pct"/>
          </w:tcPr>
          <w:p w:rsidR="00E1095E" w:rsidRPr="00E1095E" w:rsidRDefault="00E1095E" w:rsidP="00E1095E">
            <w:pPr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Понимать</w:t>
            </w:r>
            <w:r w:rsidRPr="00E1095E">
              <w:rPr>
                <w:rFonts w:eastAsia="Calibri"/>
                <w:sz w:val="20"/>
                <w:szCs w:val="20"/>
              </w:rPr>
              <w:t xml:space="preserve"> и </w:t>
            </w:r>
            <w:r w:rsidRPr="00E1095E">
              <w:rPr>
                <w:rFonts w:eastAsia="Calibri"/>
                <w:i/>
                <w:sz w:val="20"/>
                <w:szCs w:val="20"/>
              </w:rPr>
              <w:t>уметь</w:t>
            </w:r>
            <w:r w:rsidRPr="00E1095E">
              <w:rPr>
                <w:rFonts w:eastAsia="Calibri"/>
                <w:sz w:val="20"/>
                <w:szCs w:val="20"/>
              </w:rPr>
              <w:t xml:space="preserve"> выражать в словесной форме свои представления о видах изобразительного искусства (их сходстве и различии).</w:t>
            </w:r>
            <w:r w:rsidRPr="00E1095E">
              <w:rPr>
                <w:rFonts w:eastAsia="Calibri"/>
                <w:sz w:val="20"/>
                <w:szCs w:val="20"/>
              </w:rPr>
              <w:cr/>
            </w:r>
            <w:r w:rsidRPr="00E1095E">
              <w:rPr>
                <w:rFonts w:eastAsia="Calibri"/>
                <w:i/>
                <w:sz w:val="20"/>
                <w:szCs w:val="20"/>
              </w:rPr>
              <w:t>Участвовать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в обсуждении содержания и выразительных сре</w:t>
            </w:r>
            <w:proofErr w:type="gramStart"/>
            <w:r w:rsidRPr="00E1095E">
              <w:rPr>
                <w:rFonts w:eastAsia="Calibri"/>
                <w:sz w:val="20"/>
                <w:szCs w:val="20"/>
              </w:rPr>
              <w:t>дств пр</w:t>
            </w:r>
            <w:proofErr w:type="gramEnd"/>
            <w:r w:rsidRPr="00E1095E">
              <w:rPr>
                <w:rFonts w:eastAsia="Calibri"/>
                <w:sz w:val="20"/>
                <w:szCs w:val="20"/>
              </w:rPr>
              <w:t>оизведений изобразительного искусства.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Проводить</w:t>
            </w:r>
            <w:r w:rsidRPr="00E1095E">
              <w:rPr>
                <w:rFonts w:eastAsia="Calibri"/>
                <w:sz w:val="20"/>
                <w:szCs w:val="20"/>
              </w:rPr>
              <w:t xml:space="preserve"> коллективные исследования по данной теме</w:t>
            </w: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4817" w:type="pct"/>
            <w:gridSpan w:val="8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  <w:r w:rsidRPr="00E1095E">
              <w:rPr>
                <w:b/>
                <w:i/>
                <w:sz w:val="20"/>
                <w:szCs w:val="20"/>
              </w:rPr>
              <w:t>Развитие дифференцированного зрения: перенос наблюдаемого в художественную форму</w:t>
            </w:r>
            <w:r w:rsidRPr="00E1095E">
              <w:rPr>
                <w:b/>
                <w:bCs/>
                <w:i/>
                <w:sz w:val="20"/>
                <w:szCs w:val="20"/>
              </w:rPr>
              <w:t>(4ч.)</w:t>
            </w: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265" w:type="pct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9</w:t>
            </w:r>
          </w:p>
        </w:tc>
        <w:tc>
          <w:tcPr>
            <w:tcW w:w="782" w:type="pct"/>
            <w:gridSpan w:val="2"/>
          </w:tcPr>
          <w:p w:rsidR="00E1095E" w:rsidRPr="00E1095E" w:rsidRDefault="00E1095E" w:rsidP="00E1095E">
            <w:pPr>
              <w:tabs>
                <w:tab w:val="left" w:pos="13467"/>
              </w:tabs>
              <w:jc w:val="both"/>
              <w:rPr>
                <w:bCs/>
                <w:sz w:val="20"/>
                <w:szCs w:val="20"/>
              </w:rPr>
            </w:pPr>
            <w:r w:rsidRPr="00E1095E">
              <w:rPr>
                <w:bCs/>
                <w:sz w:val="20"/>
                <w:szCs w:val="20"/>
              </w:rPr>
              <w:t xml:space="preserve">Композиционное размещение предметов на листе при рисовании с натуры  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t xml:space="preserve">Освоение и выбор формата изобразительной плоскости при создании композиции: вертикальный, горизонтальный, вытянутый, квадратный, овальный и др. Примерные темы композиций: </w:t>
            </w:r>
            <w:proofErr w:type="gramStart"/>
            <w:r w:rsidRPr="00E1095E">
              <w:rPr>
                <w:rFonts w:eastAsia="Calibri"/>
                <w:sz w:val="20"/>
                <w:szCs w:val="20"/>
              </w:rPr>
              <w:t xml:space="preserve">«Гнездо аиста над деревней», </w:t>
            </w:r>
            <w:r w:rsidRPr="00E1095E">
              <w:rPr>
                <w:rFonts w:eastAsia="Calibri"/>
                <w:sz w:val="20"/>
                <w:szCs w:val="20"/>
              </w:rPr>
              <w:lastRenderedPageBreak/>
              <w:t>«Грозовые тучи», «Ночь, метель, улица», «Закат солнца, сумерки», «Весна»</w:t>
            </w:r>
            <w:proofErr w:type="gramEnd"/>
          </w:p>
        </w:tc>
        <w:tc>
          <w:tcPr>
            <w:tcW w:w="1706" w:type="pct"/>
          </w:tcPr>
          <w:p w:rsidR="00E1095E" w:rsidRPr="00E1095E" w:rsidRDefault="00E1095E" w:rsidP="00E1095E">
            <w:pPr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lastRenderedPageBreak/>
              <w:t>Выбирать</w:t>
            </w:r>
            <w:r w:rsidRPr="00E1095E">
              <w:rPr>
                <w:rFonts w:eastAsia="Calibri"/>
                <w:sz w:val="20"/>
                <w:szCs w:val="20"/>
              </w:rPr>
              <w:t xml:space="preserve"> формат в зависимости от темы и содержания. </w:t>
            </w:r>
            <w:r w:rsidRPr="00E1095E">
              <w:rPr>
                <w:rFonts w:eastAsia="Calibri"/>
                <w:i/>
                <w:sz w:val="20"/>
                <w:szCs w:val="20"/>
              </w:rPr>
              <w:t>Грамотно подходить</w:t>
            </w:r>
            <w:r w:rsidRPr="00E1095E">
              <w:rPr>
                <w:rFonts w:eastAsia="Calibri"/>
                <w:sz w:val="20"/>
                <w:szCs w:val="20"/>
              </w:rPr>
              <w:t xml:space="preserve"> к выбору изобразительных материалов.</w:t>
            </w:r>
          </w:p>
          <w:p w:rsidR="00E1095E" w:rsidRPr="00E1095E" w:rsidRDefault="00E1095E" w:rsidP="00E1095E">
            <w:pPr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Использовать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выразительные средства изобразительного искусства, созвучные содержанию.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lastRenderedPageBreak/>
              <w:t>Создавать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эскизы будущей работы с помощью компьютерной графики</w:t>
            </w: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265" w:type="pct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782" w:type="pct"/>
            <w:gridSpan w:val="2"/>
          </w:tcPr>
          <w:p w:rsidR="00E1095E" w:rsidRPr="00E1095E" w:rsidRDefault="00E1095E" w:rsidP="00E1095E">
            <w:pPr>
              <w:tabs>
                <w:tab w:val="left" w:pos="13467"/>
              </w:tabs>
              <w:jc w:val="both"/>
              <w:rPr>
                <w:bCs/>
                <w:sz w:val="20"/>
                <w:szCs w:val="20"/>
              </w:rPr>
            </w:pPr>
            <w:r w:rsidRPr="00E1095E">
              <w:rPr>
                <w:bCs/>
                <w:sz w:val="20"/>
                <w:szCs w:val="20"/>
              </w:rPr>
              <w:t xml:space="preserve">Передача динамики в объемном изображении: лепка по памяти фигуры человека  в движении. 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t>Освоение приёмов лепки фигуры человека способами вытягивания деталей из целого куска и удаления лишнего. Примерные темы композиций: «Артисты на арене цирка», «Игры на перемене», «Футбол»</w:t>
            </w:r>
          </w:p>
        </w:tc>
        <w:tc>
          <w:tcPr>
            <w:tcW w:w="1706" w:type="pct"/>
          </w:tcPr>
          <w:p w:rsidR="00E1095E" w:rsidRPr="00E1095E" w:rsidRDefault="00E1095E" w:rsidP="00E1095E">
            <w:pPr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Осваивать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профессиональную лепку.</w:t>
            </w:r>
            <w:r w:rsidRPr="00E1095E">
              <w:rPr>
                <w:rFonts w:eastAsia="Calibri"/>
                <w:sz w:val="20"/>
                <w:szCs w:val="20"/>
              </w:rPr>
              <w:cr/>
            </w:r>
            <w:r w:rsidRPr="00E1095E">
              <w:rPr>
                <w:rFonts w:eastAsia="Calibri"/>
                <w:i/>
                <w:sz w:val="20"/>
                <w:szCs w:val="20"/>
              </w:rPr>
              <w:t>Создавать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объёмно-пространственную композицию: лепка фигуры человека в движении по памяти и представлению (пластилин).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Выполнять</w:t>
            </w:r>
            <w:r w:rsidRPr="00E1095E">
              <w:rPr>
                <w:rFonts w:eastAsia="Calibri"/>
                <w:sz w:val="20"/>
                <w:szCs w:val="20"/>
              </w:rPr>
              <w:t xml:space="preserve"> зарисовки с вылепленных фигурок</w:t>
            </w: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265" w:type="pct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11</w:t>
            </w:r>
          </w:p>
        </w:tc>
        <w:tc>
          <w:tcPr>
            <w:tcW w:w="782" w:type="pct"/>
            <w:gridSpan w:val="2"/>
          </w:tcPr>
          <w:p w:rsidR="00E1095E" w:rsidRPr="00E1095E" w:rsidRDefault="00E1095E" w:rsidP="00E1095E">
            <w:pPr>
              <w:tabs>
                <w:tab w:val="left" w:pos="13467"/>
              </w:tabs>
              <w:jc w:val="both"/>
              <w:rPr>
                <w:bCs/>
                <w:sz w:val="20"/>
                <w:szCs w:val="20"/>
              </w:rPr>
            </w:pPr>
            <w:r w:rsidRPr="00E1095E">
              <w:rPr>
                <w:bCs/>
                <w:sz w:val="20"/>
                <w:szCs w:val="20"/>
              </w:rPr>
              <w:t>Контраст и нюанс в скульптуре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t>Представление о контрасте и нюансе в объёмных формах: форму, содержание, динамику в скульптуре отражают материал и фактура. Примерные темы композиций: «Хоккеист и балерина», «Стойкий оловянный солдатик, китайский болванчик и балерина»</w:t>
            </w:r>
          </w:p>
        </w:tc>
        <w:tc>
          <w:tcPr>
            <w:tcW w:w="1706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Понимать</w:t>
            </w:r>
            <w:r w:rsidRPr="00E1095E">
              <w:rPr>
                <w:rFonts w:eastAsia="Calibri"/>
                <w:sz w:val="20"/>
                <w:szCs w:val="20"/>
              </w:rPr>
              <w:t xml:space="preserve">, </w:t>
            </w:r>
            <w:r w:rsidRPr="00E1095E">
              <w:rPr>
                <w:rFonts w:eastAsia="Calibri"/>
                <w:i/>
                <w:sz w:val="20"/>
                <w:szCs w:val="20"/>
              </w:rPr>
              <w:t>представлять</w:t>
            </w:r>
            <w:r w:rsidRPr="00E1095E">
              <w:rPr>
                <w:rFonts w:eastAsia="Calibri"/>
                <w:sz w:val="20"/>
                <w:szCs w:val="20"/>
              </w:rPr>
              <w:t xml:space="preserve"> и </w:t>
            </w:r>
            <w:r w:rsidRPr="00E1095E">
              <w:rPr>
                <w:rFonts w:eastAsia="Calibri"/>
                <w:i/>
                <w:sz w:val="20"/>
                <w:szCs w:val="20"/>
              </w:rPr>
              <w:t>передавать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контраст и нюанс в объёме (лепка из глины или пластилина)</w:t>
            </w: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265" w:type="pct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12</w:t>
            </w:r>
          </w:p>
        </w:tc>
        <w:tc>
          <w:tcPr>
            <w:tcW w:w="782" w:type="pct"/>
            <w:gridSpan w:val="2"/>
          </w:tcPr>
          <w:p w:rsidR="00E1095E" w:rsidRPr="00E1095E" w:rsidRDefault="00E1095E" w:rsidP="00E1095E">
            <w:pPr>
              <w:tabs>
                <w:tab w:val="left" w:pos="13467"/>
              </w:tabs>
              <w:jc w:val="both"/>
              <w:rPr>
                <w:bCs/>
                <w:sz w:val="20"/>
                <w:szCs w:val="20"/>
              </w:rPr>
            </w:pPr>
            <w:r w:rsidRPr="00E1095E">
              <w:rPr>
                <w:bCs/>
                <w:sz w:val="20"/>
                <w:szCs w:val="20"/>
              </w:rPr>
              <w:t>Создание художественной формы на основе наблюдений за природой. «Лесные феи».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t>Работа в определённой цветовой гамме: сближенные цвета — мягкая цветовая гамма (замутнение цвета чёрным, белым); яркие, чистые цвета – «праздник красок»</w:t>
            </w:r>
          </w:p>
        </w:tc>
        <w:tc>
          <w:tcPr>
            <w:tcW w:w="1706" w:type="pct"/>
          </w:tcPr>
          <w:p w:rsidR="00E1095E" w:rsidRPr="00E1095E" w:rsidRDefault="00E1095E" w:rsidP="00E1095E">
            <w:pPr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Создавать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эскизы одежды по мотивам растительных (в том числе цветочных) форм.</w:t>
            </w:r>
            <w:r w:rsidRPr="00E1095E">
              <w:rPr>
                <w:rFonts w:eastAsia="Calibri"/>
                <w:sz w:val="20"/>
                <w:szCs w:val="20"/>
              </w:rPr>
              <w:cr/>
            </w:r>
            <w:r w:rsidRPr="00E1095E">
              <w:rPr>
                <w:rFonts w:eastAsia="Calibri"/>
                <w:i/>
                <w:sz w:val="20"/>
                <w:szCs w:val="20"/>
              </w:rPr>
              <w:t>Выявлять</w:t>
            </w:r>
            <w:r w:rsidRPr="00E1095E">
              <w:rPr>
                <w:rFonts w:eastAsia="Calibri"/>
                <w:sz w:val="20"/>
                <w:szCs w:val="20"/>
              </w:rPr>
              <w:t xml:space="preserve"> декоративную форму узором и цветом: растительные мотивы народного искусства.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Находить</w:t>
            </w:r>
            <w:r w:rsidRPr="00E1095E">
              <w:rPr>
                <w:rFonts w:eastAsia="Calibri"/>
                <w:sz w:val="20"/>
                <w:szCs w:val="20"/>
              </w:rPr>
              <w:t xml:space="preserve"> в Интернете оригинальные, причудливые формы природных объектов, </w:t>
            </w:r>
            <w:r w:rsidRPr="00E1095E">
              <w:rPr>
                <w:rFonts w:eastAsia="Calibri"/>
                <w:i/>
                <w:sz w:val="20"/>
                <w:szCs w:val="20"/>
              </w:rPr>
              <w:t>создавать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из них свою коллекцию природных форм</w:t>
            </w: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4817" w:type="pct"/>
            <w:gridSpan w:val="8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b/>
                <w:bCs/>
                <w:i/>
                <w:sz w:val="20"/>
                <w:szCs w:val="20"/>
              </w:rPr>
              <w:t>Развитие фантазии и воображения(2ч.)</w:t>
            </w: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265" w:type="pct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13</w:t>
            </w:r>
          </w:p>
        </w:tc>
        <w:tc>
          <w:tcPr>
            <w:tcW w:w="782" w:type="pct"/>
            <w:gridSpan w:val="2"/>
          </w:tcPr>
          <w:p w:rsidR="00E1095E" w:rsidRPr="00E1095E" w:rsidRDefault="00E1095E" w:rsidP="00E1095E">
            <w:pPr>
              <w:tabs>
                <w:tab w:val="left" w:pos="13467"/>
              </w:tabs>
              <w:jc w:val="both"/>
              <w:rPr>
                <w:bCs/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Создание эскизов оформления сцены по мотивам сказок «Аленький цветочек»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t>Создание сюжетных объёмно-пространственных композиций по мотивам театральной постановки. Создание эскизов оформления сцены по мотивам сказок (можно для кукольного спектакля). Использование большой картонной коробки</w:t>
            </w:r>
          </w:p>
        </w:tc>
        <w:tc>
          <w:tcPr>
            <w:tcW w:w="1706" w:type="pct"/>
          </w:tcPr>
          <w:p w:rsidR="00E1095E" w:rsidRPr="00E1095E" w:rsidRDefault="00E1095E" w:rsidP="00E1095E">
            <w:pPr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b/>
                <w:sz w:val="20"/>
                <w:szCs w:val="20"/>
              </w:rPr>
              <w:t>Работа в объёме и пространстве</w:t>
            </w:r>
            <w:r w:rsidRPr="00E1095E">
              <w:rPr>
                <w:rFonts w:eastAsia="Calibri"/>
                <w:b/>
                <w:sz w:val="20"/>
                <w:szCs w:val="20"/>
              </w:rPr>
              <w:cr/>
            </w:r>
            <w:r w:rsidRPr="00E1095E">
              <w:rPr>
                <w:rFonts w:eastAsia="Calibri"/>
                <w:i/>
                <w:sz w:val="20"/>
                <w:szCs w:val="20"/>
              </w:rPr>
              <w:t>Создавать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сюжетные объёмно-пространственные композиции по мотивам театральной постановки.</w:t>
            </w:r>
            <w:r w:rsidRPr="00E1095E">
              <w:rPr>
                <w:rFonts w:eastAsia="Calibri"/>
                <w:sz w:val="20"/>
                <w:szCs w:val="20"/>
              </w:rPr>
              <w:cr/>
            </w:r>
            <w:r w:rsidRPr="00E1095E">
              <w:rPr>
                <w:rFonts w:eastAsia="Calibri"/>
                <w:i/>
                <w:sz w:val="20"/>
                <w:szCs w:val="20"/>
              </w:rPr>
              <w:t>Оформлять</w:t>
            </w:r>
            <w:r w:rsidRPr="00E1095E">
              <w:rPr>
                <w:rFonts w:eastAsia="Calibri"/>
                <w:sz w:val="20"/>
                <w:szCs w:val="20"/>
              </w:rPr>
              <w:t xml:space="preserve"> сцену к спектаклю (игровому или кукольному).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Уметь работать</w:t>
            </w:r>
            <w:r w:rsidRPr="00E1095E">
              <w:rPr>
                <w:rFonts w:eastAsia="Calibri"/>
                <w:sz w:val="20"/>
                <w:szCs w:val="20"/>
              </w:rPr>
              <w:t xml:space="preserve"> в коллективе, распределять обязанности</w:t>
            </w: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265" w:type="pct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14</w:t>
            </w:r>
          </w:p>
        </w:tc>
        <w:tc>
          <w:tcPr>
            <w:tcW w:w="782" w:type="pct"/>
            <w:gridSpan w:val="2"/>
          </w:tcPr>
          <w:p w:rsidR="00E1095E" w:rsidRPr="00E1095E" w:rsidRDefault="00E1095E" w:rsidP="00E1095E">
            <w:pPr>
              <w:tabs>
                <w:tab w:val="left" w:pos="13467"/>
              </w:tabs>
              <w:jc w:val="both"/>
              <w:rPr>
                <w:bCs/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 xml:space="preserve">Народные художественные промыслы России в области игрушки. Изготовление игрушек в национальных костюмах. 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t>Знакомство с народными художественными промыслами России в области игрушки. Зависимость формы, материала и украшения игрушки от особенностей растительного и животного мира того края, где она изготовлена. Отображение природных мотивов в орнаменте и элемент</w:t>
            </w:r>
          </w:p>
        </w:tc>
        <w:tc>
          <w:tcPr>
            <w:tcW w:w="1706" w:type="pct"/>
          </w:tcPr>
          <w:p w:rsidR="00E1095E" w:rsidRPr="00E1095E" w:rsidRDefault="00E1095E" w:rsidP="00E1095E">
            <w:pPr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Понимать</w:t>
            </w:r>
            <w:r w:rsidRPr="00E1095E">
              <w:rPr>
                <w:rFonts w:eastAsia="Calibri"/>
                <w:sz w:val="20"/>
                <w:szCs w:val="20"/>
              </w:rPr>
              <w:t xml:space="preserve"> особенности и </w:t>
            </w:r>
            <w:r w:rsidRPr="00E1095E">
              <w:rPr>
                <w:rFonts w:eastAsia="Calibri"/>
                <w:i/>
                <w:sz w:val="20"/>
                <w:szCs w:val="20"/>
              </w:rPr>
              <w:t>создавать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игрушки по мотивам народных художественных промыслов. </w:t>
            </w:r>
            <w:r w:rsidRPr="00E1095E">
              <w:rPr>
                <w:rFonts w:eastAsia="Calibri"/>
                <w:i/>
                <w:sz w:val="20"/>
                <w:szCs w:val="20"/>
              </w:rPr>
              <w:t>Применять</w:t>
            </w:r>
            <w:r w:rsidRPr="00E1095E">
              <w:rPr>
                <w:rFonts w:eastAsia="Calibri"/>
                <w:sz w:val="20"/>
                <w:szCs w:val="20"/>
              </w:rPr>
              <w:t xml:space="preserve"> в украшении мотивы растительного и животного мира.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Соотносить</w:t>
            </w:r>
            <w:r w:rsidRPr="00E1095E">
              <w:rPr>
                <w:rFonts w:eastAsia="Calibri"/>
                <w:sz w:val="20"/>
                <w:szCs w:val="20"/>
              </w:rPr>
              <w:t xml:space="preserve"> характер украшения, орнамента и его расположения в зависимости от декоративной формы. </w:t>
            </w:r>
            <w:r w:rsidRPr="00E1095E">
              <w:rPr>
                <w:rFonts w:eastAsia="Calibri"/>
                <w:i/>
                <w:sz w:val="20"/>
                <w:szCs w:val="20"/>
              </w:rPr>
              <w:t>Создавать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коллективную композицию из выполненных игрушек</w:t>
            </w: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4817" w:type="pct"/>
            <w:gridSpan w:val="8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  <w:r w:rsidRPr="00E1095E">
              <w:rPr>
                <w:rFonts w:eastAsia="Arial Unicode MS"/>
                <w:b/>
                <w:i/>
                <w:sz w:val="20"/>
                <w:szCs w:val="20"/>
              </w:rPr>
              <w:t>Художественно-образное восприятие изобразительного искусства (музейная педагогика</w:t>
            </w:r>
            <w:proofErr w:type="gramStart"/>
            <w:r w:rsidRPr="00E1095E">
              <w:rPr>
                <w:rFonts w:eastAsia="Arial Unicode MS"/>
                <w:b/>
                <w:i/>
                <w:sz w:val="20"/>
                <w:szCs w:val="20"/>
              </w:rPr>
              <w:t xml:space="preserve"> )</w:t>
            </w:r>
            <w:proofErr w:type="gramEnd"/>
            <w:r w:rsidRPr="00E1095E">
              <w:rPr>
                <w:b/>
                <w:bCs/>
                <w:i/>
                <w:sz w:val="20"/>
                <w:szCs w:val="20"/>
              </w:rPr>
              <w:t xml:space="preserve"> (1ч.</w:t>
            </w: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rFonts w:eastAsia="Arial Unicode MS"/>
                <w:b/>
                <w:i/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265" w:type="pct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15</w:t>
            </w:r>
          </w:p>
        </w:tc>
        <w:tc>
          <w:tcPr>
            <w:tcW w:w="782" w:type="pct"/>
            <w:gridSpan w:val="2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 xml:space="preserve">Выражение художником своего отношения к </w:t>
            </w:r>
            <w:proofErr w:type="gramStart"/>
            <w:r w:rsidRPr="00E1095E">
              <w:rPr>
                <w:sz w:val="20"/>
                <w:szCs w:val="20"/>
              </w:rPr>
              <w:t>изображаемому</w:t>
            </w:r>
            <w:proofErr w:type="gramEnd"/>
            <w:r w:rsidRPr="00E1095E">
              <w:rPr>
                <w:sz w:val="20"/>
                <w:szCs w:val="20"/>
              </w:rPr>
              <w:t xml:space="preserve">.  Художники И.Я. </w:t>
            </w:r>
            <w:proofErr w:type="spellStart"/>
            <w:r w:rsidRPr="00E1095E">
              <w:rPr>
                <w:sz w:val="20"/>
                <w:szCs w:val="20"/>
              </w:rPr>
              <w:t>Билибин</w:t>
            </w:r>
            <w:proofErr w:type="spellEnd"/>
            <w:r w:rsidRPr="00E1095E">
              <w:rPr>
                <w:sz w:val="20"/>
                <w:szCs w:val="20"/>
              </w:rPr>
              <w:t xml:space="preserve">, А.И. Куинджи, </w:t>
            </w:r>
            <w:r w:rsidRPr="00E1095E">
              <w:rPr>
                <w:sz w:val="20"/>
                <w:szCs w:val="20"/>
              </w:rPr>
              <w:lastRenderedPageBreak/>
              <w:t>В.М. Васнецов, В.А. Серов, И.И. Шишкин, В. Ван Гог, И.К. Айвазовский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lastRenderedPageBreak/>
              <w:t>Красота и своеобразие произведений народного декоративно-прикладного искусства. Символика в народном прикладном искусстве. Юмор в народном искусстве. Функциональность произведений народного искусства</w:t>
            </w:r>
          </w:p>
        </w:tc>
        <w:tc>
          <w:tcPr>
            <w:tcW w:w="1706" w:type="pct"/>
          </w:tcPr>
          <w:p w:rsidR="00E1095E" w:rsidRPr="00E1095E" w:rsidRDefault="00E1095E" w:rsidP="00E1095E">
            <w:pPr>
              <w:rPr>
                <w:rFonts w:eastAsia="Calibri"/>
                <w:sz w:val="20"/>
                <w:szCs w:val="20"/>
              </w:rPr>
            </w:pPr>
            <w:proofErr w:type="gramStart"/>
            <w:r w:rsidRPr="00E1095E">
              <w:rPr>
                <w:rFonts w:eastAsia="Calibri"/>
                <w:i/>
                <w:sz w:val="20"/>
                <w:szCs w:val="20"/>
              </w:rPr>
              <w:t>Понимать</w:t>
            </w:r>
            <w:r w:rsidRPr="00E1095E">
              <w:rPr>
                <w:rFonts w:eastAsia="Calibri"/>
                <w:sz w:val="20"/>
                <w:szCs w:val="20"/>
              </w:rPr>
              <w:t xml:space="preserve"> и </w:t>
            </w:r>
            <w:r w:rsidRPr="00E1095E">
              <w:rPr>
                <w:rFonts w:eastAsia="Calibri"/>
                <w:i/>
                <w:sz w:val="20"/>
                <w:szCs w:val="20"/>
              </w:rPr>
              <w:t>определять</w:t>
            </w:r>
            <w:r w:rsidRPr="00E1095E">
              <w:rPr>
                <w:rFonts w:eastAsia="Calibri"/>
                <w:sz w:val="20"/>
                <w:szCs w:val="20"/>
              </w:rPr>
              <w:t xml:space="preserve"> своеобразие и особенности произведений декоративно-прикладного искусства (вышивка, роспись, мелкая пластика, изделия из камня, гончарное искусство) и дизайна (мебель, одежда, украшения).</w:t>
            </w:r>
            <w:proofErr w:type="gramEnd"/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lastRenderedPageBreak/>
              <w:t>Осознавать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и </w:t>
            </w:r>
            <w:r w:rsidRPr="00E1095E">
              <w:rPr>
                <w:rFonts w:eastAsia="Calibri"/>
                <w:i/>
                <w:sz w:val="20"/>
                <w:szCs w:val="20"/>
              </w:rPr>
              <w:t>объяснять</w:t>
            </w:r>
            <w:r w:rsidRPr="00E1095E">
              <w:rPr>
                <w:rFonts w:eastAsia="Calibri"/>
                <w:sz w:val="20"/>
                <w:szCs w:val="20"/>
              </w:rPr>
              <w:t xml:space="preserve"> символику в народном и декоративно-прикладном искусстве, функциональность, практическую значимость произведений декоративно-прикладного искусства</w:t>
            </w: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4817" w:type="pct"/>
            <w:gridSpan w:val="8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  <w:r w:rsidRPr="00E1095E">
              <w:rPr>
                <w:b/>
                <w:i/>
                <w:sz w:val="20"/>
                <w:szCs w:val="20"/>
              </w:rPr>
              <w:lastRenderedPageBreak/>
              <w:t>Развитие дифференцированного зрения: перенос наблюдаемого в художественную форму</w:t>
            </w:r>
            <w:r w:rsidRPr="00E1095E">
              <w:rPr>
                <w:b/>
                <w:bCs/>
                <w:i/>
                <w:sz w:val="20"/>
                <w:szCs w:val="20"/>
              </w:rPr>
              <w:t>(5ч.)</w:t>
            </w: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265" w:type="pct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16</w:t>
            </w:r>
          </w:p>
        </w:tc>
        <w:tc>
          <w:tcPr>
            <w:tcW w:w="782" w:type="pct"/>
            <w:gridSpan w:val="2"/>
          </w:tcPr>
          <w:p w:rsidR="00E1095E" w:rsidRPr="00E1095E" w:rsidRDefault="00E1095E" w:rsidP="00E1095E">
            <w:pPr>
              <w:tabs>
                <w:tab w:val="left" w:pos="13467"/>
              </w:tabs>
              <w:jc w:val="both"/>
              <w:rPr>
                <w:bCs/>
                <w:sz w:val="20"/>
                <w:szCs w:val="20"/>
              </w:rPr>
            </w:pPr>
            <w:r w:rsidRPr="00E1095E">
              <w:rPr>
                <w:bCs/>
                <w:sz w:val="20"/>
                <w:szCs w:val="20"/>
              </w:rPr>
              <w:t>Передача объема в живописи и в графике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t>Освоение разнообразных видов штриха. Зависимость штриха от используемого графического материала и характера изображаемого предмета. Рисунок с натуры одного предмета округлой формы — яблока, чашки</w:t>
            </w:r>
          </w:p>
        </w:tc>
        <w:tc>
          <w:tcPr>
            <w:tcW w:w="1706" w:type="pct"/>
          </w:tcPr>
          <w:p w:rsidR="00E1095E" w:rsidRPr="00E1095E" w:rsidRDefault="00E1095E" w:rsidP="00E1095E">
            <w:pPr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Овладевать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приёмами работы различными графическими материалами.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Передавать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объём графическими средствами. </w:t>
            </w:r>
            <w:r w:rsidRPr="00E1095E">
              <w:rPr>
                <w:rFonts w:eastAsia="Calibri"/>
                <w:i/>
                <w:sz w:val="20"/>
                <w:szCs w:val="20"/>
              </w:rPr>
              <w:t>Передавать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форму предмета с помощью штриха; материалы: перо, карандаш</w:t>
            </w: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265" w:type="pct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17</w:t>
            </w:r>
          </w:p>
        </w:tc>
        <w:tc>
          <w:tcPr>
            <w:tcW w:w="782" w:type="pct"/>
            <w:gridSpan w:val="2"/>
          </w:tcPr>
          <w:p w:rsidR="00E1095E" w:rsidRPr="00E1095E" w:rsidRDefault="00E1095E" w:rsidP="00E1095E">
            <w:pPr>
              <w:tabs>
                <w:tab w:val="left" w:pos="13467"/>
              </w:tabs>
              <w:jc w:val="both"/>
              <w:rPr>
                <w:bCs/>
                <w:sz w:val="20"/>
                <w:szCs w:val="20"/>
              </w:rPr>
            </w:pPr>
            <w:r w:rsidRPr="00E1095E">
              <w:rPr>
                <w:bCs/>
                <w:sz w:val="20"/>
                <w:szCs w:val="20"/>
              </w:rPr>
              <w:t>Перспектива. Воздушная перспектива. «Журавлиная стая на восходе солнца»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tabs>
                <w:tab w:val="left" w:pos="1314"/>
              </w:tabs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t>Перспектива как способ передачи пространства на картине с помощью планов: чем дальше объекты от зрителя, тем они меньше.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t>Воздушная перспектива</w:t>
            </w:r>
          </w:p>
        </w:tc>
        <w:tc>
          <w:tcPr>
            <w:tcW w:w="1706" w:type="pct"/>
          </w:tcPr>
          <w:p w:rsidR="00E1095E" w:rsidRPr="00E1095E" w:rsidRDefault="00E1095E" w:rsidP="00E1095E">
            <w:pPr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Передавать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графическими средствами воздушную перспективу.</w:t>
            </w:r>
            <w:r w:rsidRPr="00E1095E">
              <w:rPr>
                <w:rFonts w:eastAsia="Calibri"/>
                <w:sz w:val="20"/>
                <w:szCs w:val="20"/>
              </w:rPr>
              <w:cr/>
            </w:r>
            <w:r w:rsidRPr="00E1095E">
              <w:rPr>
                <w:rFonts w:eastAsia="Calibri"/>
                <w:i/>
                <w:sz w:val="20"/>
                <w:szCs w:val="20"/>
              </w:rPr>
              <w:t>Выбирать</w:t>
            </w:r>
            <w:r w:rsidRPr="00E1095E">
              <w:rPr>
                <w:rFonts w:eastAsia="Calibri"/>
                <w:sz w:val="20"/>
                <w:szCs w:val="20"/>
              </w:rPr>
              <w:t xml:space="preserve"> и </w:t>
            </w:r>
            <w:r w:rsidRPr="00E1095E">
              <w:rPr>
                <w:rFonts w:eastAsia="Calibri"/>
                <w:i/>
                <w:sz w:val="20"/>
                <w:szCs w:val="20"/>
              </w:rPr>
              <w:t>осваивать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картинную плоскость в зависимости от содержания.</w:t>
            </w:r>
            <w:r w:rsidRPr="00E1095E">
              <w:rPr>
                <w:rFonts w:eastAsia="Calibri"/>
                <w:sz w:val="20"/>
                <w:szCs w:val="20"/>
              </w:rPr>
              <w:cr/>
            </w:r>
            <w:r w:rsidRPr="00E1095E">
              <w:rPr>
                <w:rFonts w:eastAsia="Calibri"/>
                <w:i/>
                <w:sz w:val="20"/>
                <w:szCs w:val="20"/>
              </w:rPr>
              <w:t>Находить</w:t>
            </w:r>
            <w:r w:rsidRPr="00E1095E">
              <w:rPr>
                <w:rFonts w:eastAsia="Calibri"/>
                <w:sz w:val="20"/>
                <w:szCs w:val="20"/>
              </w:rPr>
              <w:t xml:space="preserve"> и </w:t>
            </w:r>
            <w:r w:rsidRPr="00E1095E">
              <w:rPr>
                <w:rFonts w:eastAsia="Calibri"/>
                <w:i/>
                <w:sz w:val="20"/>
                <w:szCs w:val="20"/>
              </w:rPr>
              <w:t>запечатлевать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неожиданные явления природы с помощью фотоаппарата.</w:t>
            </w:r>
            <w:r w:rsidRPr="00E1095E">
              <w:rPr>
                <w:rFonts w:eastAsia="Calibri"/>
                <w:sz w:val="20"/>
                <w:szCs w:val="20"/>
              </w:rPr>
              <w:cr/>
            </w:r>
            <w:r w:rsidRPr="00E1095E">
              <w:rPr>
                <w:rFonts w:eastAsia="Calibri"/>
                <w:i/>
                <w:sz w:val="20"/>
                <w:szCs w:val="20"/>
              </w:rPr>
              <w:t>Овладевать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приёмами коллективного сотворчества. </w:t>
            </w:r>
            <w:r w:rsidRPr="00E1095E">
              <w:rPr>
                <w:rFonts w:eastAsia="Calibri"/>
                <w:i/>
                <w:sz w:val="20"/>
                <w:szCs w:val="20"/>
              </w:rPr>
              <w:t>Устраивать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в школе выставки творческих работ учащихся.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Использовать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в работе средства компьютерной графики</w:t>
            </w: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265" w:type="pct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18</w:t>
            </w:r>
          </w:p>
        </w:tc>
        <w:tc>
          <w:tcPr>
            <w:tcW w:w="782" w:type="pct"/>
            <w:gridSpan w:val="2"/>
          </w:tcPr>
          <w:p w:rsidR="00E1095E" w:rsidRPr="00E1095E" w:rsidRDefault="00E1095E" w:rsidP="00E1095E">
            <w:pPr>
              <w:tabs>
                <w:tab w:val="left" w:pos="13467"/>
              </w:tabs>
              <w:jc w:val="both"/>
              <w:rPr>
                <w:bCs/>
                <w:sz w:val="20"/>
                <w:szCs w:val="20"/>
              </w:rPr>
            </w:pPr>
            <w:r w:rsidRPr="00E1095E">
              <w:rPr>
                <w:bCs/>
                <w:sz w:val="20"/>
                <w:szCs w:val="20"/>
              </w:rPr>
              <w:t xml:space="preserve">Выполнение портрета по наблюдению. </w:t>
            </w:r>
            <w:r w:rsidRPr="00E1095E">
              <w:rPr>
                <w:rFonts w:eastAsia="Calibri"/>
                <w:sz w:val="20"/>
                <w:szCs w:val="20"/>
              </w:rPr>
              <w:t>«Моя мама», «Мой папа»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t>Выполнение портрета по наблюдению</w:t>
            </w:r>
          </w:p>
        </w:tc>
        <w:tc>
          <w:tcPr>
            <w:tcW w:w="1706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E1095E">
              <w:rPr>
                <w:i/>
                <w:sz w:val="20"/>
                <w:szCs w:val="20"/>
              </w:rPr>
              <w:t>Уметь работать</w:t>
            </w:r>
            <w:r w:rsidRPr="00E1095E">
              <w:rPr>
                <w:sz w:val="20"/>
                <w:szCs w:val="20"/>
              </w:rPr>
              <w:t xml:space="preserve"> с натуры и по наблюдению. </w:t>
            </w:r>
            <w:r w:rsidRPr="00E1095E">
              <w:rPr>
                <w:i/>
                <w:sz w:val="20"/>
                <w:szCs w:val="20"/>
              </w:rPr>
              <w:t>Выполнять</w:t>
            </w:r>
            <w:r w:rsidRPr="00E1095E">
              <w:rPr>
                <w:sz w:val="20"/>
                <w:szCs w:val="20"/>
              </w:rPr>
              <w:t xml:space="preserve"> краткие зарисовки (наброски) с фигуры человека</w:t>
            </w: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265" w:type="pct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19</w:t>
            </w:r>
          </w:p>
        </w:tc>
        <w:tc>
          <w:tcPr>
            <w:tcW w:w="782" w:type="pct"/>
            <w:gridSpan w:val="2"/>
          </w:tcPr>
          <w:p w:rsidR="00E1095E" w:rsidRPr="00E1095E" w:rsidRDefault="00E1095E" w:rsidP="00E1095E">
            <w:pPr>
              <w:tabs>
                <w:tab w:val="left" w:pos="13467"/>
              </w:tabs>
              <w:jc w:val="both"/>
              <w:rPr>
                <w:bCs/>
                <w:sz w:val="20"/>
                <w:szCs w:val="20"/>
              </w:rPr>
            </w:pPr>
            <w:r w:rsidRPr="00E1095E">
              <w:rPr>
                <w:bCs/>
                <w:sz w:val="20"/>
                <w:szCs w:val="20"/>
              </w:rPr>
              <w:t>Лепка объёмно-пространственной композиции из одноцветного пластилина. «Детский городок»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t>Лепка объёмно-пространственной композиции из одноцветного пластилина или из глины. Использование простого каркаса из проволоки и палочек</w:t>
            </w:r>
          </w:p>
        </w:tc>
        <w:tc>
          <w:tcPr>
            <w:tcW w:w="1706" w:type="pct"/>
          </w:tcPr>
          <w:p w:rsidR="00E1095E" w:rsidRPr="00E1095E" w:rsidRDefault="00E1095E" w:rsidP="00E1095E">
            <w:pPr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Участвовать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в коллективном творчестве при создании объёмно-пространственной композиции.</w:t>
            </w:r>
            <w:r w:rsidRPr="00E1095E">
              <w:rPr>
                <w:rFonts w:eastAsia="Calibri"/>
                <w:sz w:val="20"/>
                <w:szCs w:val="20"/>
              </w:rPr>
              <w:cr/>
            </w:r>
            <w:r w:rsidRPr="00E1095E">
              <w:rPr>
                <w:rFonts w:eastAsia="Calibri"/>
                <w:i/>
                <w:sz w:val="20"/>
                <w:szCs w:val="20"/>
              </w:rPr>
              <w:t>Осваивать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технологию лепки с помощью каркаса.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Передавать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ритм и динамику при создании художественного образа</w:t>
            </w: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265" w:type="pct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20</w:t>
            </w:r>
          </w:p>
        </w:tc>
        <w:tc>
          <w:tcPr>
            <w:tcW w:w="782" w:type="pct"/>
            <w:gridSpan w:val="2"/>
          </w:tcPr>
          <w:p w:rsidR="00E1095E" w:rsidRPr="00E1095E" w:rsidRDefault="00E1095E" w:rsidP="00E1095E">
            <w:pPr>
              <w:tabs>
                <w:tab w:val="left" w:pos="13467"/>
              </w:tabs>
              <w:jc w:val="both"/>
              <w:rPr>
                <w:bCs/>
                <w:sz w:val="20"/>
                <w:szCs w:val="20"/>
              </w:rPr>
            </w:pPr>
            <w:r w:rsidRPr="00E1095E">
              <w:rPr>
                <w:bCs/>
                <w:sz w:val="20"/>
                <w:szCs w:val="20"/>
              </w:rPr>
              <w:t xml:space="preserve">Растительные мотивы в искусстве. </w:t>
            </w:r>
            <w:r w:rsidRPr="00E1095E">
              <w:rPr>
                <w:rFonts w:eastAsia="Calibri"/>
                <w:sz w:val="20"/>
                <w:szCs w:val="20"/>
              </w:rPr>
              <w:t>«Узор для круглого блюда»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t xml:space="preserve">Знакомство с разнообразием растительного мира. Создание своего кораллового острова и заселение его растениями и животными. </w:t>
            </w:r>
          </w:p>
          <w:p w:rsidR="00E1095E" w:rsidRPr="00E1095E" w:rsidRDefault="00E1095E" w:rsidP="00E1095E">
            <w:pPr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t>Эту работу можно выполнить в технике бумажной пластики или с помощью цветного пластилина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706" w:type="pct"/>
          </w:tcPr>
          <w:p w:rsidR="00E1095E" w:rsidRPr="00E1095E" w:rsidRDefault="00E1095E" w:rsidP="00E1095E">
            <w:pPr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Создавать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декоративные причудливые формы по мотивам природных, в том числе на основе иллюстраций, найденных в Интернете.</w:t>
            </w:r>
            <w:r w:rsidRPr="00E1095E">
              <w:rPr>
                <w:rFonts w:eastAsia="Calibri"/>
                <w:sz w:val="20"/>
                <w:szCs w:val="20"/>
              </w:rPr>
              <w:cr/>
            </w:r>
            <w:r w:rsidRPr="00E1095E">
              <w:rPr>
                <w:rFonts w:eastAsia="Calibri"/>
                <w:i/>
                <w:sz w:val="20"/>
                <w:szCs w:val="20"/>
              </w:rPr>
              <w:t>Привносить</w:t>
            </w:r>
            <w:r w:rsidRPr="00E1095E">
              <w:rPr>
                <w:rFonts w:eastAsia="Calibri"/>
                <w:sz w:val="20"/>
                <w:szCs w:val="20"/>
              </w:rPr>
              <w:t xml:space="preserve"> в декоративную композицию свои представления о красоте и разнообразии форм в природе.</w:t>
            </w:r>
          </w:p>
          <w:p w:rsidR="00E1095E" w:rsidRPr="00E1095E" w:rsidRDefault="00E1095E" w:rsidP="00E1095E">
            <w:pPr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Осваивать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технику бумажной пластики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4817" w:type="pct"/>
            <w:gridSpan w:val="8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  <w:r w:rsidRPr="00E1095E">
              <w:rPr>
                <w:b/>
                <w:bCs/>
                <w:i/>
                <w:sz w:val="20"/>
                <w:szCs w:val="20"/>
              </w:rPr>
              <w:t>Развитие фантазии и воображения (4ч.)</w:t>
            </w: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311" w:type="pct"/>
            <w:gridSpan w:val="2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21</w:t>
            </w:r>
          </w:p>
        </w:tc>
        <w:tc>
          <w:tcPr>
            <w:tcW w:w="736" w:type="pct"/>
          </w:tcPr>
          <w:p w:rsidR="00E1095E" w:rsidRPr="00E1095E" w:rsidRDefault="00E1095E" w:rsidP="00E1095E">
            <w:pPr>
              <w:tabs>
                <w:tab w:val="left" w:pos="13467"/>
              </w:tabs>
              <w:jc w:val="both"/>
              <w:rPr>
                <w:bCs/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 xml:space="preserve">Взаимосвязь содержания книги </w:t>
            </w:r>
            <w:r w:rsidRPr="00E1095E">
              <w:rPr>
                <w:sz w:val="20"/>
                <w:szCs w:val="20"/>
              </w:rPr>
              <w:lastRenderedPageBreak/>
              <w:t xml:space="preserve">(литературного произведения) с иллюстрациями и художественным оформлением. </w:t>
            </w:r>
            <w:r w:rsidRPr="00E1095E">
              <w:rPr>
                <w:rFonts w:eastAsia="Calibri"/>
                <w:sz w:val="20"/>
                <w:szCs w:val="20"/>
              </w:rPr>
              <w:t>«Создание книжки – раскраски»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lastRenderedPageBreak/>
              <w:t xml:space="preserve">Взаимосвязь содержания книги (литературного произведения) с иллюстрациями и </w:t>
            </w:r>
            <w:r w:rsidRPr="00E1095E">
              <w:rPr>
                <w:rFonts w:eastAsia="Calibri"/>
                <w:sz w:val="20"/>
                <w:szCs w:val="20"/>
              </w:rPr>
              <w:lastRenderedPageBreak/>
              <w:t>художественным оформлением шрифта текста. Роль и значение буквицы при издании сказочных и былинных произведений</w:t>
            </w:r>
          </w:p>
        </w:tc>
        <w:tc>
          <w:tcPr>
            <w:tcW w:w="1706" w:type="pct"/>
          </w:tcPr>
          <w:p w:rsidR="00E1095E" w:rsidRPr="00E1095E" w:rsidRDefault="00E1095E" w:rsidP="00E1095E">
            <w:pPr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lastRenderedPageBreak/>
              <w:t>Соотносить</w:t>
            </w:r>
            <w:r w:rsidRPr="00E1095E">
              <w:rPr>
                <w:rFonts w:eastAsia="Calibri"/>
                <w:sz w:val="20"/>
                <w:szCs w:val="20"/>
              </w:rPr>
              <w:t xml:space="preserve"> содержание книги с иллюстрациями и художественным оформлением шрифта текста.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lastRenderedPageBreak/>
              <w:t>Создавать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свои буквицы для сказочных произведений; оригинальные заглавные буквы своего имени; </w:t>
            </w:r>
            <w:r w:rsidRPr="00E1095E">
              <w:rPr>
                <w:rFonts w:eastAsia="Calibri"/>
                <w:i/>
                <w:sz w:val="20"/>
                <w:szCs w:val="20"/>
              </w:rPr>
              <w:t>передавать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в образе буквы собственный характер и интересы</w:t>
            </w: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311" w:type="pct"/>
            <w:gridSpan w:val="2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736" w:type="pct"/>
          </w:tcPr>
          <w:p w:rsidR="00E1095E" w:rsidRPr="00E1095E" w:rsidRDefault="00E1095E" w:rsidP="00E1095E">
            <w:pPr>
              <w:tabs>
                <w:tab w:val="left" w:pos="13467"/>
              </w:tabs>
              <w:jc w:val="both"/>
              <w:rPr>
                <w:bCs/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Создание коллективного алфавита из буквиц, найденных в книгах, журналах, Интернете.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t>Взаимосвязь содержания книги (литературного произведения) с иллюстрациями и художественным оформлением шрифта текста. Роль и значение буквицы при издании сказочных и былинных произведений</w:t>
            </w:r>
          </w:p>
        </w:tc>
        <w:tc>
          <w:tcPr>
            <w:tcW w:w="1706" w:type="pct"/>
          </w:tcPr>
          <w:p w:rsidR="00E1095E" w:rsidRPr="00E1095E" w:rsidRDefault="00E1095E" w:rsidP="00E1095E">
            <w:pPr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Соотносить</w:t>
            </w:r>
            <w:r w:rsidRPr="00E1095E">
              <w:rPr>
                <w:rFonts w:eastAsia="Calibri"/>
                <w:sz w:val="20"/>
                <w:szCs w:val="20"/>
              </w:rPr>
              <w:t xml:space="preserve"> содержание книги с иллюстрациями и художественным оформлением шрифта текста.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Создавать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свои буквицы для сказочных произведений; оригинальные заглавные буквы своего имени; </w:t>
            </w:r>
            <w:r w:rsidRPr="00E1095E">
              <w:rPr>
                <w:rFonts w:eastAsia="Calibri"/>
                <w:i/>
                <w:sz w:val="20"/>
                <w:szCs w:val="20"/>
              </w:rPr>
              <w:t>передавать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в образе буквы собственный характер и интересы</w:t>
            </w: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311" w:type="pct"/>
            <w:gridSpan w:val="2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23</w:t>
            </w:r>
          </w:p>
        </w:tc>
        <w:tc>
          <w:tcPr>
            <w:tcW w:w="736" w:type="pct"/>
          </w:tcPr>
          <w:p w:rsidR="00E1095E" w:rsidRPr="00E1095E" w:rsidRDefault="00E1095E" w:rsidP="00E1095E">
            <w:pPr>
              <w:tabs>
                <w:tab w:val="left" w:pos="13467"/>
              </w:tabs>
              <w:jc w:val="both"/>
              <w:rPr>
                <w:bCs/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Символы и знаки в искусстве ив жизни. Создание знаков в Городе мастеров, указывающих на ремесло хозяина дома: «Булочник», «Сапожник», «Портной», «Кузнец»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t>Освоение разнообразия форм в архитектуре. Влияние исторической эпохи и условий жизни художника (архитектора, дизайнера) на его произведения. Цвет и форма в знаковом изображении. Освоение особенностей работы на небольших форматах</w:t>
            </w:r>
          </w:p>
        </w:tc>
        <w:tc>
          <w:tcPr>
            <w:tcW w:w="1706" w:type="pct"/>
          </w:tcPr>
          <w:p w:rsidR="00E1095E" w:rsidRPr="00E1095E" w:rsidRDefault="00E1095E" w:rsidP="00E1095E">
            <w:pPr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Понимать</w:t>
            </w:r>
            <w:r w:rsidRPr="00E1095E">
              <w:rPr>
                <w:rFonts w:eastAsia="Calibri"/>
                <w:sz w:val="20"/>
                <w:szCs w:val="20"/>
              </w:rPr>
              <w:t xml:space="preserve"> и </w:t>
            </w:r>
            <w:r w:rsidRPr="00E1095E">
              <w:rPr>
                <w:rFonts w:eastAsia="Calibri"/>
                <w:i/>
                <w:sz w:val="20"/>
                <w:szCs w:val="20"/>
              </w:rPr>
              <w:t>передавать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в символическом изображении его смысл; раскрывать символику цвета и изображений в народном искусстве. </w:t>
            </w:r>
            <w:r w:rsidRPr="00E1095E">
              <w:rPr>
                <w:rFonts w:eastAsia="Calibri"/>
                <w:i/>
                <w:sz w:val="20"/>
                <w:szCs w:val="20"/>
              </w:rPr>
              <w:t>Проводить</w:t>
            </w:r>
            <w:r w:rsidRPr="00E1095E">
              <w:rPr>
                <w:rFonts w:eastAsia="Calibri"/>
                <w:sz w:val="20"/>
                <w:szCs w:val="20"/>
              </w:rPr>
              <w:t xml:space="preserve"> коллективные исследования на тему «Знаки и символы русского народа».</w:t>
            </w:r>
            <w:r w:rsidRPr="00E1095E">
              <w:rPr>
                <w:rFonts w:eastAsia="Calibri"/>
                <w:sz w:val="20"/>
                <w:szCs w:val="20"/>
              </w:rPr>
              <w:cr/>
            </w:r>
            <w:r w:rsidRPr="00E1095E">
              <w:rPr>
                <w:rFonts w:eastAsia="Calibri"/>
                <w:i/>
                <w:sz w:val="20"/>
                <w:szCs w:val="20"/>
              </w:rPr>
              <w:t>Создавать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знаки для обозначения дома и характера занятий мастера-ремесленника, знаки школьных кабинетов, зон в зоопарке и др.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Передавать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равновесие в изображении, выразительность формы в декоративной композиции: обобщённость, силуэт</w:t>
            </w: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311" w:type="pct"/>
            <w:gridSpan w:val="2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24</w:t>
            </w:r>
          </w:p>
        </w:tc>
        <w:tc>
          <w:tcPr>
            <w:tcW w:w="736" w:type="pct"/>
          </w:tcPr>
          <w:p w:rsidR="00E1095E" w:rsidRPr="00E1095E" w:rsidRDefault="00E1095E" w:rsidP="00E1095E">
            <w:pPr>
              <w:tabs>
                <w:tab w:val="left" w:pos="13467"/>
              </w:tabs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Создание предметов декоративно-прикладного искусства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Передача настроения в форме. Украшение формы декоративными элементами</w:t>
            </w:r>
          </w:p>
        </w:tc>
        <w:tc>
          <w:tcPr>
            <w:tcW w:w="1706" w:type="pct"/>
          </w:tcPr>
          <w:p w:rsidR="00E1095E" w:rsidRPr="00E1095E" w:rsidRDefault="00E1095E" w:rsidP="00E109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1095E">
              <w:rPr>
                <w:rFonts w:ascii="Times New Roman" w:hAnsi="Times New Roman"/>
                <w:i/>
                <w:sz w:val="20"/>
                <w:szCs w:val="20"/>
              </w:rPr>
              <w:t>Представлять</w:t>
            </w:r>
            <w:r w:rsidRPr="00E1095E">
              <w:rPr>
                <w:rFonts w:ascii="Times New Roman" w:hAnsi="Times New Roman"/>
                <w:sz w:val="20"/>
                <w:szCs w:val="20"/>
              </w:rPr>
              <w:t xml:space="preserve"> особенности декоративной формы, её условный характер.</w:t>
            </w:r>
            <w:r w:rsidRPr="00E1095E">
              <w:rPr>
                <w:rFonts w:ascii="Times New Roman" w:hAnsi="Times New Roman"/>
                <w:sz w:val="20"/>
                <w:szCs w:val="20"/>
              </w:rPr>
              <w:cr/>
            </w:r>
            <w:r w:rsidRPr="00E1095E">
              <w:rPr>
                <w:rFonts w:ascii="Times New Roman" w:hAnsi="Times New Roman"/>
                <w:i/>
                <w:sz w:val="20"/>
                <w:szCs w:val="20"/>
              </w:rPr>
              <w:t>Передавать</w:t>
            </w:r>
            <w:r w:rsidRPr="00E1095E">
              <w:rPr>
                <w:rFonts w:ascii="Times New Roman" w:hAnsi="Times New Roman"/>
                <w:sz w:val="20"/>
                <w:szCs w:val="20"/>
              </w:rPr>
              <w:t xml:space="preserve"> в объёмной декоративной форме настроение.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E1095E">
              <w:rPr>
                <w:i/>
                <w:sz w:val="20"/>
                <w:szCs w:val="20"/>
              </w:rPr>
              <w:t>Украшать</w:t>
            </w:r>
            <w:r w:rsidRPr="00E1095E">
              <w:rPr>
                <w:sz w:val="20"/>
                <w:szCs w:val="20"/>
              </w:rPr>
              <w:t xml:space="preserve"> форму декоративными элементами в соответствии с её особенностями и назначением предмета</w:t>
            </w: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4817" w:type="pct"/>
            <w:gridSpan w:val="8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  <w:r w:rsidRPr="00E1095E">
              <w:rPr>
                <w:rFonts w:eastAsia="Arial Unicode MS"/>
                <w:b/>
                <w:i/>
                <w:sz w:val="20"/>
                <w:szCs w:val="20"/>
              </w:rPr>
              <w:t>Художественно-образное восприятие изобразительного искусства (музейная педагогика)</w:t>
            </w:r>
            <w:r w:rsidRPr="00E1095E">
              <w:rPr>
                <w:b/>
                <w:bCs/>
                <w:i/>
                <w:sz w:val="20"/>
                <w:szCs w:val="20"/>
              </w:rPr>
              <w:t xml:space="preserve"> (1ч.)</w:t>
            </w: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rFonts w:eastAsia="Arial Unicode MS"/>
                <w:b/>
                <w:i/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265" w:type="pct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25</w:t>
            </w:r>
          </w:p>
        </w:tc>
        <w:tc>
          <w:tcPr>
            <w:tcW w:w="782" w:type="pct"/>
            <w:gridSpan w:val="2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t>Знакомство с крупными музеями России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Выразительные средства изобразительного искусства (живописи, графики, скульптуры, архитектуры, декоративно-прикладного искусства)</w:t>
            </w:r>
          </w:p>
        </w:tc>
        <w:tc>
          <w:tcPr>
            <w:tcW w:w="1706" w:type="pct"/>
          </w:tcPr>
          <w:p w:rsidR="00E1095E" w:rsidRPr="00E1095E" w:rsidRDefault="00E1095E" w:rsidP="00E109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1095E">
              <w:rPr>
                <w:rFonts w:ascii="Times New Roman" w:hAnsi="Times New Roman"/>
                <w:i/>
                <w:sz w:val="20"/>
                <w:szCs w:val="20"/>
              </w:rPr>
              <w:t>Понимать</w:t>
            </w:r>
            <w:r w:rsidRPr="00E1095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E1095E">
              <w:rPr>
                <w:rFonts w:ascii="Times New Roman" w:hAnsi="Times New Roman"/>
                <w:i/>
                <w:sz w:val="20"/>
                <w:szCs w:val="20"/>
              </w:rPr>
              <w:t>уметь</w:t>
            </w:r>
            <w:r w:rsidRPr="00E1095E">
              <w:rPr>
                <w:rFonts w:ascii="Times New Roman" w:hAnsi="Times New Roman"/>
                <w:sz w:val="20"/>
                <w:szCs w:val="20"/>
              </w:rPr>
              <w:t xml:space="preserve"> выражать в словесной форме свои представления о видах изобразительного искусства (их сходстве и различии).</w:t>
            </w:r>
            <w:r w:rsidRPr="00E1095E">
              <w:rPr>
                <w:rFonts w:ascii="Times New Roman" w:hAnsi="Times New Roman"/>
                <w:sz w:val="20"/>
                <w:szCs w:val="20"/>
              </w:rPr>
              <w:cr/>
            </w:r>
            <w:r w:rsidRPr="00E1095E">
              <w:rPr>
                <w:rFonts w:ascii="Times New Roman" w:hAnsi="Times New Roman"/>
                <w:i/>
                <w:sz w:val="20"/>
                <w:szCs w:val="20"/>
              </w:rPr>
              <w:t>Участвовать</w:t>
            </w:r>
            <w:r w:rsidRPr="00E1095E">
              <w:rPr>
                <w:rFonts w:ascii="Times New Roman" w:hAnsi="Times New Roman"/>
                <w:sz w:val="20"/>
                <w:szCs w:val="20"/>
              </w:rPr>
              <w:t xml:space="preserve"> в обсуждении содержания и выразительных сре</w:t>
            </w:r>
            <w:proofErr w:type="gramStart"/>
            <w:r w:rsidRPr="00E1095E">
              <w:rPr>
                <w:rFonts w:ascii="Times New Roman" w:hAnsi="Times New Roman"/>
                <w:sz w:val="20"/>
                <w:szCs w:val="20"/>
              </w:rPr>
              <w:t>дств пр</w:t>
            </w:r>
            <w:proofErr w:type="gramEnd"/>
            <w:r w:rsidRPr="00E1095E">
              <w:rPr>
                <w:rFonts w:ascii="Times New Roman" w:hAnsi="Times New Roman"/>
                <w:sz w:val="20"/>
                <w:szCs w:val="20"/>
              </w:rPr>
              <w:t>оизведений изобразительного искусства.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4817" w:type="pct"/>
            <w:gridSpan w:val="8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b/>
                <w:i/>
                <w:sz w:val="20"/>
                <w:szCs w:val="20"/>
              </w:rPr>
              <w:t>Развитие дифференцированного зрения: перенос наблюдаемого в художественную форму (2ч.)</w:t>
            </w: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265" w:type="pct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26</w:t>
            </w:r>
          </w:p>
        </w:tc>
        <w:tc>
          <w:tcPr>
            <w:tcW w:w="782" w:type="pct"/>
            <w:gridSpan w:val="2"/>
          </w:tcPr>
          <w:p w:rsidR="00E1095E" w:rsidRPr="00E1095E" w:rsidRDefault="00E1095E" w:rsidP="00E1095E">
            <w:pPr>
              <w:tabs>
                <w:tab w:val="left" w:pos="13467"/>
              </w:tabs>
              <w:jc w:val="both"/>
              <w:rPr>
                <w:bCs/>
                <w:sz w:val="20"/>
                <w:szCs w:val="20"/>
              </w:rPr>
            </w:pPr>
            <w:r w:rsidRPr="00E1095E">
              <w:rPr>
                <w:bCs/>
                <w:sz w:val="20"/>
                <w:szCs w:val="20"/>
              </w:rPr>
              <w:t>Создание конструкции летательного аппарата  в технике бумажной пластике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t xml:space="preserve">Понятие стилизации. Использование приёма стилизации в создании предметов объёмной формы: на примере насекомого, выделяя его характерные особенности, создать летающий </w:t>
            </w:r>
            <w:r w:rsidRPr="00E1095E">
              <w:rPr>
                <w:rFonts w:eastAsia="Calibri"/>
                <w:sz w:val="20"/>
                <w:szCs w:val="20"/>
              </w:rPr>
              <w:lastRenderedPageBreak/>
              <w:t>объект</w:t>
            </w:r>
          </w:p>
        </w:tc>
        <w:tc>
          <w:tcPr>
            <w:tcW w:w="1706" w:type="pct"/>
          </w:tcPr>
          <w:p w:rsidR="00E1095E" w:rsidRPr="00E1095E" w:rsidRDefault="00E1095E" w:rsidP="00E1095E">
            <w:pPr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b/>
                <w:sz w:val="20"/>
                <w:szCs w:val="20"/>
              </w:rPr>
              <w:lastRenderedPageBreak/>
              <w:t>Работа в объёме и пространстве</w:t>
            </w:r>
            <w:r w:rsidRPr="00E1095E">
              <w:rPr>
                <w:rFonts w:eastAsia="Calibri"/>
                <w:b/>
                <w:sz w:val="20"/>
                <w:szCs w:val="20"/>
              </w:rPr>
              <w:cr/>
            </w:r>
            <w:r w:rsidRPr="00E1095E">
              <w:rPr>
                <w:rFonts w:eastAsia="Calibri"/>
                <w:i/>
                <w:sz w:val="20"/>
                <w:szCs w:val="20"/>
              </w:rPr>
              <w:t>Представлять</w:t>
            </w:r>
            <w:r w:rsidRPr="00E1095E">
              <w:rPr>
                <w:rFonts w:eastAsia="Calibri"/>
                <w:sz w:val="20"/>
                <w:szCs w:val="20"/>
              </w:rPr>
              <w:t>, что такое стилизация в изобразительном искусстве.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Применять</w:t>
            </w:r>
            <w:r w:rsidRPr="00E1095E">
              <w:rPr>
                <w:rFonts w:eastAsia="Calibri"/>
                <w:sz w:val="20"/>
                <w:szCs w:val="20"/>
              </w:rPr>
              <w:t xml:space="preserve"> её законы при создании продукта дизайна </w:t>
            </w:r>
            <w:r w:rsidRPr="00E1095E">
              <w:rPr>
                <w:rFonts w:eastAsia="Calibri"/>
                <w:sz w:val="20"/>
                <w:szCs w:val="20"/>
              </w:rPr>
              <w:lastRenderedPageBreak/>
              <w:t>(технических средств, одежды, мебели)</w:t>
            </w: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265" w:type="pct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lastRenderedPageBreak/>
              <w:t>27</w:t>
            </w:r>
          </w:p>
        </w:tc>
        <w:tc>
          <w:tcPr>
            <w:tcW w:w="782" w:type="pct"/>
            <w:gridSpan w:val="2"/>
          </w:tcPr>
          <w:p w:rsidR="00E1095E" w:rsidRPr="00E1095E" w:rsidRDefault="00E1095E" w:rsidP="00E1095E">
            <w:pPr>
              <w:tabs>
                <w:tab w:val="left" w:pos="13467"/>
              </w:tabs>
              <w:jc w:val="both"/>
              <w:rPr>
                <w:bCs/>
                <w:sz w:val="20"/>
                <w:szCs w:val="20"/>
              </w:rPr>
            </w:pPr>
            <w:r w:rsidRPr="00E1095E">
              <w:rPr>
                <w:bCs/>
                <w:sz w:val="20"/>
                <w:szCs w:val="20"/>
              </w:rPr>
              <w:t>Создание эскизов архитектурных сооружений на основе природных форм в технике рельефа. «Цветочный город»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jc w:val="both"/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t>Создание эскизов архитектурных сооружений на основе природных форм в технике рельефа</w:t>
            </w:r>
            <w:r w:rsidRPr="00E1095E">
              <w:rPr>
                <w:sz w:val="20"/>
                <w:szCs w:val="20"/>
              </w:rPr>
              <w:t xml:space="preserve">. </w:t>
            </w:r>
            <w:r w:rsidRPr="00E1095E">
              <w:rPr>
                <w:rFonts w:eastAsia="Calibri"/>
                <w:sz w:val="20"/>
                <w:szCs w:val="20"/>
              </w:rPr>
              <w:t>Создание композиции по мотивам литературных произведений, например по сказкам</w:t>
            </w:r>
          </w:p>
          <w:p w:rsidR="00E1095E" w:rsidRPr="00E1095E" w:rsidRDefault="00E1095E" w:rsidP="00E1095E">
            <w:pPr>
              <w:jc w:val="both"/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t xml:space="preserve">Х.-К. Андерсена, Н.Н. Носова, Дж. </w:t>
            </w:r>
            <w:proofErr w:type="spellStart"/>
            <w:r w:rsidRPr="00E1095E">
              <w:rPr>
                <w:rFonts w:eastAsia="Calibri"/>
                <w:sz w:val="20"/>
                <w:szCs w:val="20"/>
              </w:rPr>
              <w:t>Родари</w:t>
            </w:r>
            <w:proofErr w:type="spellEnd"/>
            <w:r w:rsidRPr="00E1095E">
              <w:rPr>
                <w:rFonts w:eastAsia="Calibri"/>
                <w:sz w:val="20"/>
                <w:szCs w:val="20"/>
              </w:rPr>
              <w:t>.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t xml:space="preserve">Примерные темы композиций: «Дома в виде ракушки для подводного царства», «Городок, где жил </w:t>
            </w:r>
            <w:proofErr w:type="spellStart"/>
            <w:r w:rsidRPr="00E1095E">
              <w:rPr>
                <w:rFonts w:eastAsia="Calibri"/>
                <w:sz w:val="20"/>
                <w:szCs w:val="20"/>
              </w:rPr>
              <w:t>Чиполлино</w:t>
            </w:r>
            <w:proofErr w:type="spellEnd"/>
            <w:r w:rsidRPr="00E1095E">
              <w:rPr>
                <w:rFonts w:eastAsia="Calibri"/>
                <w:sz w:val="20"/>
                <w:szCs w:val="20"/>
              </w:rPr>
              <w:t>», «Цветочный город»</w:t>
            </w:r>
          </w:p>
        </w:tc>
        <w:tc>
          <w:tcPr>
            <w:tcW w:w="1706" w:type="pct"/>
          </w:tcPr>
          <w:p w:rsidR="00E1095E" w:rsidRPr="00E1095E" w:rsidRDefault="00E1095E" w:rsidP="00E1095E">
            <w:pPr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b/>
                <w:sz w:val="20"/>
                <w:szCs w:val="20"/>
              </w:rPr>
              <w:t>Декоративно-прикладная деятельность</w:t>
            </w:r>
            <w:r w:rsidRPr="00E1095E">
              <w:rPr>
                <w:rFonts w:eastAsia="Calibri"/>
                <w:b/>
                <w:sz w:val="20"/>
                <w:szCs w:val="20"/>
              </w:rPr>
              <w:cr/>
            </w:r>
            <w:r w:rsidRPr="00E1095E">
              <w:rPr>
                <w:rFonts w:eastAsia="Calibri"/>
                <w:i/>
                <w:sz w:val="20"/>
                <w:szCs w:val="20"/>
              </w:rPr>
              <w:t>Создавать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эскизы архитектурных сооружений на основе природных форм </w:t>
            </w:r>
            <w:r w:rsidRPr="00E1095E">
              <w:rPr>
                <w:rFonts w:eastAsia="Calibri"/>
                <w:sz w:val="20"/>
                <w:szCs w:val="20"/>
              </w:rPr>
              <w:cr/>
              <w:t>(по описанию в сказках).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Выражать</w:t>
            </w:r>
            <w:r w:rsidRPr="00E1095E">
              <w:rPr>
                <w:rFonts w:eastAsia="Calibri"/>
                <w:sz w:val="20"/>
                <w:szCs w:val="20"/>
              </w:rPr>
              <w:t xml:space="preserve"> замысел в рельефных эскизах. Работа в группах по 3–5 человек</w:t>
            </w: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4817" w:type="pct"/>
            <w:gridSpan w:val="8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b/>
                <w:bCs/>
                <w:i/>
                <w:sz w:val="20"/>
                <w:szCs w:val="20"/>
              </w:rPr>
              <w:t>Развитие фантазии и воображения(2ч.)</w:t>
            </w: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265" w:type="pct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28</w:t>
            </w:r>
          </w:p>
        </w:tc>
        <w:tc>
          <w:tcPr>
            <w:tcW w:w="782" w:type="pct"/>
            <w:gridSpan w:val="2"/>
          </w:tcPr>
          <w:p w:rsidR="00E1095E" w:rsidRPr="00E1095E" w:rsidRDefault="00E1095E" w:rsidP="00E1095E">
            <w:pPr>
              <w:tabs>
                <w:tab w:val="left" w:pos="13467"/>
              </w:tabs>
              <w:jc w:val="both"/>
              <w:rPr>
                <w:bCs/>
                <w:sz w:val="20"/>
                <w:szCs w:val="20"/>
              </w:rPr>
            </w:pPr>
            <w:r w:rsidRPr="00E1095E">
              <w:rPr>
                <w:bCs/>
                <w:sz w:val="20"/>
                <w:szCs w:val="20"/>
              </w:rPr>
              <w:t>Композиции на передачу контраста в рисунке. «День и ночь»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 xml:space="preserve">Зарождение замысла на основе предложенной темы. Поиск индивидуальной манеры изображения. 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Смысловая зависимость между форматом и материалом</w:t>
            </w:r>
          </w:p>
        </w:tc>
        <w:tc>
          <w:tcPr>
            <w:tcW w:w="1706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E1095E">
              <w:rPr>
                <w:i/>
                <w:sz w:val="20"/>
                <w:szCs w:val="20"/>
              </w:rPr>
              <w:t>Понимать</w:t>
            </w:r>
            <w:r w:rsidRPr="00E1095E">
              <w:rPr>
                <w:sz w:val="20"/>
                <w:szCs w:val="20"/>
              </w:rPr>
              <w:t xml:space="preserve"> и </w:t>
            </w:r>
            <w:r w:rsidRPr="00E1095E">
              <w:rPr>
                <w:i/>
                <w:sz w:val="20"/>
                <w:szCs w:val="20"/>
              </w:rPr>
              <w:t>передавать</w:t>
            </w:r>
            <w:r w:rsidRPr="00E1095E">
              <w:rPr>
                <w:sz w:val="20"/>
                <w:szCs w:val="20"/>
              </w:rPr>
              <w:t xml:space="preserve"> контрастные отношения в разных пространствах с помощью цвета, линии, штриха, в том числе в технике компьютерной графики</w:t>
            </w: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265" w:type="pct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29</w:t>
            </w:r>
          </w:p>
        </w:tc>
        <w:tc>
          <w:tcPr>
            <w:tcW w:w="782" w:type="pct"/>
            <w:gridSpan w:val="2"/>
          </w:tcPr>
          <w:p w:rsidR="00E1095E" w:rsidRPr="00E1095E" w:rsidRDefault="00E1095E" w:rsidP="00E1095E">
            <w:pPr>
              <w:tabs>
                <w:tab w:val="left" w:pos="1314"/>
              </w:tabs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«Поляна с ландышами»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Освоение человеком природного пространства. Знакомство с разнообразием и красотой природы</w:t>
            </w:r>
          </w:p>
        </w:tc>
        <w:tc>
          <w:tcPr>
            <w:tcW w:w="1706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E1095E">
              <w:rPr>
                <w:i/>
                <w:sz w:val="20"/>
                <w:szCs w:val="20"/>
              </w:rPr>
              <w:t>Овладевать</w:t>
            </w:r>
            <w:r w:rsidRPr="00E1095E">
              <w:rPr>
                <w:sz w:val="20"/>
                <w:szCs w:val="20"/>
              </w:rPr>
              <w:t xml:space="preserve"> основами языка живописи и графики. </w:t>
            </w:r>
            <w:r w:rsidRPr="00E1095E">
              <w:rPr>
                <w:i/>
                <w:sz w:val="20"/>
                <w:szCs w:val="20"/>
              </w:rPr>
              <w:t>Передавать</w:t>
            </w:r>
            <w:r w:rsidRPr="00E1095E">
              <w:rPr>
                <w:sz w:val="20"/>
                <w:szCs w:val="20"/>
              </w:rPr>
              <w:t xml:space="preserve"> разнообразие и красоту природы.</w:t>
            </w: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4817" w:type="pct"/>
            <w:gridSpan w:val="8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  <w:r w:rsidRPr="00E1095E">
              <w:rPr>
                <w:rFonts w:eastAsia="Arial Unicode MS"/>
                <w:b/>
                <w:i/>
                <w:sz w:val="20"/>
                <w:szCs w:val="20"/>
              </w:rPr>
              <w:t>Художественно-образное восприятие изобразительного искусства (музейная педагогика)</w:t>
            </w:r>
            <w:r w:rsidRPr="00E1095E">
              <w:rPr>
                <w:b/>
                <w:bCs/>
                <w:i/>
                <w:sz w:val="20"/>
                <w:szCs w:val="20"/>
              </w:rPr>
              <w:t xml:space="preserve"> (1ч.)</w:t>
            </w: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rFonts w:eastAsia="Arial Unicode MS"/>
                <w:b/>
                <w:i/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265" w:type="pct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30</w:t>
            </w:r>
          </w:p>
        </w:tc>
        <w:tc>
          <w:tcPr>
            <w:tcW w:w="782" w:type="pct"/>
            <w:gridSpan w:val="2"/>
          </w:tcPr>
          <w:p w:rsidR="00E1095E" w:rsidRPr="00E1095E" w:rsidRDefault="00E1095E" w:rsidP="00E1095E">
            <w:pPr>
              <w:tabs>
                <w:tab w:val="left" w:pos="13467"/>
              </w:tabs>
              <w:jc w:val="both"/>
              <w:rPr>
                <w:bCs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t>Использование музыкального и литературного материала для углубления и развития образно-эстетических представлений учащихся во время практической деятельности и восприятия произведений искусства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t>Восприятие произведений разных видов искусства. Обсуждение, построенное на сравнении, нахождении общего и особенного в каждом виде искусства. Выделение эмоционально-образных характеристик произведений музыки, поэзии, живописи, графики</w:t>
            </w:r>
          </w:p>
        </w:tc>
        <w:tc>
          <w:tcPr>
            <w:tcW w:w="1706" w:type="pct"/>
          </w:tcPr>
          <w:p w:rsidR="00E1095E" w:rsidRPr="00E1095E" w:rsidRDefault="00E1095E" w:rsidP="00E1095E">
            <w:pPr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Воспринимать</w:t>
            </w:r>
            <w:r w:rsidRPr="00E1095E">
              <w:rPr>
                <w:rFonts w:eastAsia="Calibri"/>
                <w:sz w:val="20"/>
                <w:szCs w:val="20"/>
              </w:rPr>
              <w:t xml:space="preserve">, </w:t>
            </w:r>
            <w:r w:rsidRPr="00E1095E">
              <w:rPr>
                <w:rFonts w:eastAsia="Calibri"/>
                <w:i/>
                <w:sz w:val="20"/>
                <w:szCs w:val="20"/>
              </w:rPr>
              <w:t>находить</w:t>
            </w:r>
            <w:r w:rsidRPr="00E1095E">
              <w:rPr>
                <w:rFonts w:eastAsia="Calibri"/>
                <w:sz w:val="20"/>
                <w:szCs w:val="20"/>
              </w:rPr>
              <w:t xml:space="preserve">, </w:t>
            </w:r>
            <w:r w:rsidRPr="00E1095E">
              <w:rPr>
                <w:rFonts w:eastAsia="Calibri"/>
                <w:i/>
                <w:sz w:val="20"/>
                <w:szCs w:val="20"/>
              </w:rPr>
              <w:t>объяснять</w:t>
            </w:r>
            <w:r w:rsidRPr="00E1095E">
              <w:rPr>
                <w:rFonts w:eastAsia="Calibri"/>
                <w:sz w:val="20"/>
                <w:szCs w:val="20"/>
              </w:rPr>
              <w:t xml:space="preserve"> общее и различное в языке разных видов искусства.</w:t>
            </w:r>
            <w:r w:rsidRPr="00E1095E">
              <w:rPr>
                <w:rFonts w:eastAsia="Calibri"/>
                <w:sz w:val="20"/>
                <w:szCs w:val="20"/>
              </w:rPr>
              <w:cr/>
            </w:r>
            <w:r w:rsidRPr="00E1095E">
              <w:rPr>
                <w:rFonts w:eastAsia="Calibri"/>
                <w:i/>
                <w:sz w:val="20"/>
                <w:szCs w:val="20"/>
              </w:rPr>
              <w:t>Выражать</w:t>
            </w:r>
            <w:r w:rsidRPr="00E1095E">
              <w:rPr>
                <w:rFonts w:eastAsia="Calibri"/>
                <w:sz w:val="20"/>
                <w:szCs w:val="20"/>
              </w:rPr>
              <w:t xml:space="preserve"> в беседе своё отношение к произведениям разных видов искусства (изобразительного, музыкального, хореографии, литературы).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Понимать</w:t>
            </w:r>
            <w:r w:rsidRPr="00E1095E">
              <w:rPr>
                <w:rFonts w:eastAsia="Calibri"/>
                <w:sz w:val="20"/>
                <w:szCs w:val="20"/>
              </w:rPr>
              <w:t xml:space="preserve"> специфику выразительного языка каждого из них</w:t>
            </w: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4817" w:type="pct"/>
            <w:gridSpan w:val="8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b/>
                <w:bCs/>
                <w:i/>
                <w:sz w:val="20"/>
                <w:szCs w:val="20"/>
              </w:rPr>
              <w:t>Развитие фантазии и воображения(2ч.)</w:t>
            </w: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265" w:type="pct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31</w:t>
            </w:r>
          </w:p>
        </w:tc>
        <w:tc>
          <w:tcPr>
            <w:tcW w:w="782" w:type="pct"/>
            <w:gridSpan w:val="2"/>
          </w:tcPr>
          <w:p w:rsidR="00E1095E" w:rsidRPr="00E1095E" w:rsidRDefault="00E1095E" w:rsidP="00E1095E">
            <w:pPr>
              <w:tabs>
                <w:tab w:val="left" w:pos="13467"/>
              </w:tabs>
              <w:jc w:val="both"/>
              <w:rPr>
                <w:bCs/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Весна»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Композиционное размещение предметов на листе при рисовании с натуры, сознательный выбор формата листа</w:t>
            </w:r>
          </w:p>
        </w:tc>
        <w:tc>
          <w:tcPr>
            <w:tcW w:w="1706" w:type="pct"/>
          </w:tcPr>
          <w:p w:rsidR="00E1095E" w:rsidRPr="00E1095E" w:rsidRDefault="00E1095E" w:rsidP="00E1095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1095E">
              <w:rPr>
                <w:rFonts w:ascii="Times New Roman" w:hAnsi="Times New Roman"/>
                <w:i/>
                <w:sz w:val="20"/>
                <w:szCs w:val="20"/>
              </w:rPr>
              <w:t>Выбирать</w:t>
            </w:r>
            <w:r w:rsidRPr="00E1095E">
              <w:rPr>
                <w:rFonts w:ascii="Times New Roman" w:hAnsi="Times New Roman"/>
                <w:sz w:val="20"/>
                <w:szCs w:val="20"/>
              </w:rPr>
              <w:t xml:space="preserve"> формат в зависимости от темы и содержания. </w:t>
            </w:r>
            <w:r w:rsidRPr="00E1095E">
              <w:rPr>
                <w:rFonts w:ascii="Times New Roman" w:hAnsi="Times New Roman"/>
                <w:i/>
                <w:sz w:val="20"/>
                <w:szCs w:val="20"/>
              </w:rPr>
              <w:t>Грамотно подходить</w:t>
            </w:r>
            <w:r w:rsidRPr="00E1095E">
              <w:rPr>
                <w:rFonts w:ascii="Times New Roman" w:hAnsi="Times New Roman"/>
                <w:sz w:val="20"/>
                <w:szCs w:val="20"/>
              </w:rPr>
              <w:t xml:space="preserve"> к выбору изобразительных материалов.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E1095E">
              <w:rPr>
                <w:i/>
                <w:sz w:val="20"/>
                <w:szCs w:val="20"/>
              </w:rPr>
              <w:t>Использовать</w:t>
            </w:r>
            <w:r w:rsidRPr="00E1095E">
              <w:rPr>
                <w:sz w:val="20"/>
                <w:szCs w:val="20"/>
              </w:rPr>
              <w:t xml:space="preserve"> выразительные средства изобразительного искусства, созвучные содержанию</w:t>
            </w: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265" w:type="pct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32</w:t>
            </w:r>
          </w:p>
        </w:tc>
        <w:tc>
          <w:tcPr>
            <w:tcW w:w="782" w:type="pct"/>
            <w:gridSpan w:val="2"/>
          </w:tcPr>
          <w:p w:rsidR="00E1095E" w:rsidRPr="00E1095E" w:rsidRDefault="00E1095E" w:rsidP="00E1095E">
            <w:pPr>
              <w:tabs>
                <w:tab w:val="left" w:pos="1314"/>
              </w:tabs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t>Разнообразие художественно-выразительного языка в декоративно-прикладном искусстве.</w:t>
            </w:r>
          </w:p>
          <w:p w:rsidR="00E1095E" w:rsidRPr="00E1095E" w:rsidRDefault="00E1095E" w:rsidP="00E1095E">
            <w:pPr>
              <w:tabs>
                <w:tab w:val="left" w:pos="13467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70" w:type="pct"/>
          </w:tcPr>
          <w:p w:rsidR="00E1095E" w:rsidRPr="00E1095E" w:rsidRDefault="00E1095E" w:rsidP="00E1095E">
            <w:pPr>
              <w:tabs>
                <w:tab w:val="left" w:pos="1314"/>
              </w:tabs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lastRenderedPageBreak/>
              <w:t>Разнообразие художественно-выразительного языка в декоративно-прикладном искусстве.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t>Украшение как важный элемент народного и современного костюма: броши, бусы, подвески и т. д.</w:t>
            </w:r>
          </w:p>
        </w:tc>
        <w:tc>
          <w:tcPr>
            <w:tcW w:w="1706" w:type="pct"/>
          </w:tcPr>
          <w:p w:rsidR="00E1095E" w:rsidRPr="00E1095E" w:rsidRDefault="00E1095E" w:rsidP="00E1095E">
            <w:pPr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Передавать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ритмический характер повтора слов скороговорки, стихотворения, песни, сказки в декоративном орнаменте с помощью условных изображений.</w:t>
            </w:r>
            <w:r w:rsidRPr="00E1095E">
              <w:rPr>
                <w:rFonts w:eastAsia="Calibri"/>
                <w:sz w:val="20"/>
                <w:szCs w:val="20"/>
              </w:rPr>
              <w:cr/>
            </w:r>
            <w:r w:rsidRPr="00E1095E">
              <w:rPr>
                <w:rFonts w:eastAsia="Calibri"/>
                <w:i/>
                <w:sz w:val="20"/>
                <w:szCs w:val="20"/>
              </w:rPr>
              <w:t>Улавливать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и </w:t>
            </w:r>
            <w:r w:rsidRPr="00E1095E">
              <w:rPr>
                <w:rFonts w:eastAsia="Calibri"/>
                <w:i/>
                <w:sz w:val="20"/>
                <w:szCs w:val="20"/>
              </w:rPr>
              <w:t>осознавать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ритмические повторы в </w:t>
            </w:r>
            <w:r w:rsidRPr="00E1095E">
              <w:rPr>
                <w:rFonts w:eastAsia="Calibri"/>
                <w:sz w:val="20"/>
                <w:szCs w:val="20"/>
              </w:rPr>
              <w:lastRenderedPageBreak/>
              <w:t>поэтических и музыкальных произведениях.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Уметь</w:t>
            </w:r>
            <w:r w:rsidRPr="00E1095E">
              <w:rPr>
                <w:rFonts w:eastAsia="Calibri"/>
                <w:sz w:val="20"/>
                <w:szCs w:val="20"/>
              </w:rPr>
              <w:t xml:space="preserve"> </w:t>
            </w:r>
            <w:r w:rsidRPr="00E1095E">
              <w:rPr>
                <w:rFonts w:eastAsia="Calibri"/>
                <w:i/>
                <w:sz w:val="20"/>
                <w:szCs w:val="20"/>
              </w:rPr>
              <w:t>создавать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декоративные элементы из глины и гуаши или бумаги, клея и гуаши</w:t>
            </w: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4817" w:type="pct"/>
            <w:gridSpan w:val="8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rFonts w:eastAsia="Arial Unicode MS"/>
                <w:b/>
                <w:i/>
                <w:sz w:val="20"/>
                <w:szCs w:val="20"/>
              </w:rPr>
              <w:lastRenderedPageBreak/>
              <w:t>Художественно-образное восприятие изобразительного искусства (музейная педагогика) (2ч)</w:t>
            </w: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center"/>
              <w:rPr>
                <w:rFonts w:eastAsia="Arial Unicode MS"/>
                <w:b/>
                <w:i/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265" w:type="pct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33</w:t>
            </w:r>
          </w:p>
        </w:tc>
        <w:tc>
          <w:tcPr>
            <w:tcW w:w="782" w:type="pct"/>
            <w:gridSpan w:val="2"/>
          </w:tcPr>
          <w:p w:rsidR="00E1095E" w:rsidRPr="00E1095E" w:rsidRDefault="00E1095E" w:rsidP="00E1095E">
            <w:pPr>
              <w:tabs>
                <w:tab w:val="left" w:pos="13467"/>
              </w:tabs>
              <w:jc w:val="both"/>
              <w:rPr>
                <w:bCs/>
                <w:sz w:val="20"/>
                <w:szCs w:val="20"/>
              </w:rPr>
            </w:pPr>
            <w:r w:rsidRPr="00E1095E">
              <w:rPr>
                <w:bCs/>
                <w:sz w:val="20"/>
                <w:szCs w:val="20"/>
              </w:rPr>
              <w:t>Жанры изобразительного искусства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t>Жанры изобразительного искусства: пейзаж, портрет; анималистический, исторический, бытовой; натюрморт; мифологический. Русский музей, Эрмитаж, Музей изобразительного искусства им. А.С. Пушкина (Москва); музеи, находящиеся в регионе, где расположена школа</w:t>
            </w:r>
          </w:p>
        </w:tc>
        <w:tc>
          <w:tcPr>
            <w:tcW w:w="1706" w:type="pct"/>
          </w:tcPr>
          <w:p w:rsidR="00E1095E" w:rsidRPr="00E1095E" w:rsidRDefault="00E1095E" w:rsidP="00E1095E">
            <w:pPr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Группировать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произведения изобразительного искусства по видам и жанрам.</w:t>
            </w:r>
          </w:p>
          <w:p w:rsidR="00E1095E" w:rsidRPr="00E1095E" w:rsidRDefault="00E1095E" w:rsidP="00E1095E">
            <w:pPr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Участвовать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в обсуждении, беседах, коллективных творческих проектах.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Называть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ведущие художественные музеи России и художественные музеи своего региона</w:t>
            </w: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1</w:t>
            </w: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  <w:tr w:rsidR="00E1095E" w:rsidRPr="00E1095E" w:rsidTr="00D61739">
        <w:tc>
          <w:tcPr>
            <w:tcW w:w="265" w:type="pct"/>
          </w:tcPr>
          <w:p w:rsidR="00E1095E" w:rsidRPr="00E1095E" w:rsidRDefault="00E1095E" w:rsidP="00E1095E">
            <w:pPr>
              <w:ind w:left="360"/>
              <w:jc w:val="both"/>
              <w:rPr>
                <w:sz w:val="20"/>
                <w:szCs w:val="20"/>
              </w:rPr>
            </w:pPr>
            <w:r w:rsidRPr="00E1095E">
              <w:rPr>
                <w:sz w:val="20"/>
                <w:szCs w:val="20"/>
              </w:rPr>
              <w:t>34</w:t>
            </w:r>
          </w:p>
        </w:tc>
        <w:tc>
          <w:tcPr>
            <w:tcW w:w="782" w:type="pct"/>
            <w:gridSpan w:val="2"/>
          </w:tcPr>
          <w:p w:rsidR="00E1095E" w:rsidRPr="00E1095E" w:rsidRDefault="00E1095E" w:rsidP="00E1095E">
            <w:pPr>
              <w:tabs>
                <w:tab w:val="left" w:pos="13467"/>
              </w:tabs>
              <w:jc w:val="both"/>
              <w:rPr>
                <w:bCs/>
                <w:sz w:val="20"/>
                <w:szCs w:val="20"/>
              </w:rPr>
            </w:pPr>
            <w:r w:rsidRPr="00E1095E">
              <w:rPr>
                <w:bCs/>
                <w:sz w:val="20"/>
                <w:szCs w:val="20"/>
              </w:rPr>
              <w:t>Красота архитектурных сооружений</w:t>
            </w:r>
          </w:p>
        </w:tc>
        <w:tc>
          <w:tcPr>
            <w:tcW w:w="1470" w:type="pct"/>
          </w:tcPr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1095E">
              <w:rPr>
                <w:rFonts w:eastAsia="Calibri"/>
                <w:sz w:val="20"/>
                <w:szCs w:val="20"/>
              </w:rPr>
              <w:t>Красота архитектурных сооружений. Уникальность памятников архитектуры. Связь архитектуры с природой. История возникновения и развития архитектурных ансамблей</w:t>
            </w:r>
          </w:p>
        </w:tc>
        <w:tc>
          <w:tcPr>
            <w:tcW w:w="1706" w:type="pct"/>
          </w:tcPr>
          <w:p w:rsidR="00E1095E" w:rsidRPr="00E1095E" w:rsidRDefault="00E1095E" w:rsidP="00E1095E">
            <w:pPr>
              <w:rPr>
                <w:rFonts w:eastAsia="Calibri"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Представлять</w:t>
            </w:r>
            <w:r w:rsidRPr="00E1095E">
              <w:rPr>
                <w:rFonts w:eastAsia="Calibri"/>
                <w:sz w:val="20"/>
                <w:szCs w:val="20"/>
              </w:rPr>
              <w:t xml:space="preserve"> и </w:t>
            </w:r>
            <w:r w:rsidRPr="00E1095E">
              <w:rPr>
                <w:rFonts w:eastAsia="Calibri"/>
                <w:i/>
                <w:sz w:val="20"/>
                <w:szCs w:val="20"/>
              </w:rPr>
              <w:t>понимать</w:t>
            </w:r>
            <w:r w:rsidRPr="00E1095E">
              <w:rPr>
                <w:rFonts w:eastAsia="Calibri"/>
                <w:sz w:val="20"/>
                <w:szCs w:val="20"/>
              </w:rPr>
              <w:t xml:space="preserve"> связь архитектуры с природой.</w:t>
            </w:r>
          </w:p>
          <w:p w:rsidR="00E1095E" w:rsidRPr="00E1095E" w:rsidRDefault="00E1095E" w:rsidP="00E1095E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E1095E">
              <w:rPr>
                <w:rFonts w:eastAsia="Calibri"/>
                <w:i/>
                <w:sz w:val="20"/>
                <w:szCs w:val="20"/>
              </w:rPr>
              <w:t>Называть</w:t>
            </w:r>
            <w:r w:rsidRPr="00E1095E">
              <w:rPr>
                <w:rFonts w:eastAsia="Calibri"/>
                <w:sz w:val="20"/>
                <w:szCs w:val="20"/>
              </w:rPr>
              <w:t xml:space="preserve"> архитектурные памятники региона, знать их историю</w:t>
            </w:r>
          </w:p>
        </w:tc>
        <w:tc>
          <w:tcPr>
            <w:tcW w:w="222" w:type="pct"/>
          </w:tcPr>
          <w:p w:rsidR="00E1095E" w:rsidRPr="00E1095E" w:rsidRDefault="00E1095E" w:rsidP="00E10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1095E" w:rsidRPr="00E1095E" w:rsidRDefault="00E1095E" w:rsidP="00E1095E">
            <w:pPr>
              <w:jc w:val="both"/>
              <w:rPr>
                <w:sz w:val="20"/>
                <w:szCs w:val="20"/>
              </w:rPr>
            </w:pPr>
          </w:p>
        </w:tc>
      </w:tr>
    </w:tbl>
    <w:p w:rsidR="00D61739" w:rsidRPr="00E1095E" w:rsidRDefault="00D61739" w:rsidP="00D61739">
      <w:pPr>
        <w:framePr w:h="9932" w:hRule="exact" w:wrap="auto" w:hAnchor="text" w:y="-613"/>
        <w:jc w:val="both"/>
        <w:rPr>
          <w:sz w:val="20"/>
          <w:szCs w:val="20"/>
        </w:rPr>
        <w:sectPr w:rsidR="00D61739" w:rsidRPr="00E1095E" w:rsidSect="00D61739">
          <w:pgSz w:w="16838" w:h="11906" w:orient="landscape"/>
          <w:pgMar w:top="720" w:right="720" w:bottom="1701" w:left="720" w:header="709" w:footer="709" w:gutter="0"/>
          <w:cols w:space="708"/>
          <w:docGrid w:linePitch="360"/>
        </w:sectPr>
      </w:pPr>
    </w:p>
    <w:p w:rsidR="00D61739" w:rsidRPr="00E1095E" w:rsidRDefault="00D61739" w:rsidP="008269E3">
      <w:pPr>
        <w:jc w:val="both"/>
        <w:rPr>
          <w:sz w:val="20"/>
          <w:szCs w:val="20"/>
        </w:rPr>
      </w:pPr>
    </w:p>
    <w:sectPr w:rsidR="00D61739" w:rsidRPr="00E1095E" w:rsidSect="00014ED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6"/>
    <w:multiLevelType w:val="single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4C060ED"/>
    <w:multiLevelType w:val="hybridMultilevel"/>
    <w:tmpl w:val="9842A6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081909"/>
    <w:multiLevelType w:val="hybridMultilevel"/>
    <w:tmpl w:val="FCACDD28"/>
    <w:lvl w:ilvl="0" w:tplc="D8BADF02">
      <w:numFmt w:val="bullet"/>
      <w:suff w:val="nothing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1FE019AC"/>
    <w:multiLevelType w:val="hybridMultilevel"/>
    <w:tmpl w:val="55367482"/>
    <w:lvl w:ilvl="0" w:tplc="F492281E">
      <w:start w:val="1"/>
      <w:numFmt w:val="decimal"/>
      <w:lvlText w:val="%1."/>
      <w:lvlJc w:val="left"/>
      <w:pPr>
        <w:ind w:left="76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22FD74F4"/>
    <w:multiLevelType w:val="hybridMultilevel"/>
    <w:tmpl w:val="2D86D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C731DA"/>
    <w:multiLevelType w:val="hybridMultilevel"/>
    <w:tmpl w:val="68921A60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8">
    <w:nsid w:val="636F6A09"/>
    <w:multiLevelType w:val="hybridMultilevel"/>
    <w:tmpl w:val="5EAA133E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706E0AEA"/>
    <w:multiLevelType w:val="hybridMultilevel"/>
    <w:tmpl w:val="AE962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801B46">
      <w:numFmt w:val="bullet"/>
      <w:lvlText w:val="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82125E0E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D5479B"/>
    <w:multiLevelType w:val="hybridMultilevel"/>
    <w:tmpl w:val="7472D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4780A"/>
    <w:multiLevelType w:val="hybridMultilevel"/>
    <w:tmpl w:val="F150533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8"/>
  </w:num>
  <w:num w:numId="9">
    <w:abstractNumId w:val="9"/>
  </w:num>
  <w:num w:numId="10">
    <w:abstractNumId w:val="5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9A4"/>
    <w:rsid w:val="00014EDF"/>
    <w:rsid w:val="00153C8D"/>
    <w:rsid w:val="001F4922"/>
    <w:rsid w:val="00235E48"/>
    <w:rsid w:val="00287624"/>
    <w:rsid w:val="002D434F"/>
    <w:rsid w:val="00434B14"/>
    <w:rsid w:val="00467D72"/>
    <w:rsid w:val="004A089A"/>
    <w:rsid w:val="0054533E"/>
    <w:rsid w:val="005A4D63"/>
    <w:rsid w:val="005C476E"/>
    <w:rsid w:val="0060107D"/>
    <w:rsid w:val="00611F10"/>
    <w:rsid w:val="006D6848"/>
    <w:rsid w:val="00770840"/>
    <w:rsid w:val="007B6E46"/>
    <w:rsid w:val="008269E3"/>
    <w:rsid w:val="00931574"/>
    <w:rsid w:val="009C58F5"/>
    <w:rsid w:val="00A429A4"/>
    <w:rsid w:val="00BD12CC"/>
    <w:rsid w:val="00D61739"/>
    <w:rsid w:val="00D739DB"/>
    <w:rsid w:val="00E1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1F1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с отступом 21"/>
    <w:basedOn w:val="a"/>
    <w:rsid w:val="00153C8D"/>
    <w:pPr>
      <w:suppressAutoHyphens/>
      <w:ind w:left="360"/>
      <w:jc w:val="both"/>
    </w:pPr>
    <w:rPr>
      <w:sz w:val="28"/>
      <w:szCs w:val="20"/>
      <w:lang w:eastAsia="ar-SA"/>
    </w:rPr>
  </w:style>
  <w:style w:type="paragraph" w:styleId="a4">
    <w:name w:val="Normal (Web)"/>
    <w:basedOn w:val="a"/>
    <w:uiPriority w:val="99"/>
    <w:semiHidden/>
    <w:unhideWhenUsed/>
    <w:rsid w:val="008269E3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8269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269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1F1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с отступом 21"/>
    <w:basedOn w:val="a"/>
    <w:rsid w:val="00153C8D"/>
    <w:pPr>
      <w:suppressAutoHyphens/>
      <w:ind w:left="360"/>
      <w:jc w:val="both"/>
    </w:pPr>
    <w:rPr>
      <w:sz w:val="28"/>
      <w:szCs w:val="20"/>
      <w:lang w:eastAsia="ar-SA"/>
    </w:rPr>
  </w:style>
  <w:style w:type="paragraph" w:styleId="a4">
    <w:name w:val="Normal (Web)"/>
    <w:basedOn w:val="a"/>
    <w:uiPriority w:val="99"/>
    <w:semiHidden/>
    <w:unhideWhenUsed/>
    <w:rsid w:val="008269E3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8269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26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17</Pages>
  <Words>6045</Words>
  <Characters>34457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Малькова</dc:creator>
  <cp:keywords/>
  <dc:description/>
  <cp:lastModifiedBy>Малькова</cp:lastModifiedBy>
  <cp:revision>25</cp:revision>
  <dcterms:created xsi:type="dcterms:W3CDTF">2013-10-21T05:51:00Z</dcterms:created>
  <dcterms:modified xsi:type="dcterms:W3CDTF">2014-02-12T20:11:00Z</dcterms:modified>
</cp:coreProperties>
</file>